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4BA" w:rsidRPr="00746FEE" w:rsidRDefault="00D114BA" w:rsidP="00D114BA">
      <w:pPr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jc w:val="both"/>
        <w:rPr>
          <w:rFonts w:ascii="Times New Roman" w:hAnsi="Times New Roman"/>
          <w:color w:val="FF0000"/>
          <w:szCs w:val="20"/>
        </w:rPr>
      </w:pPr>
      <w:r>
        <w:rPr>
          <w:rFonts w:ascii="Times New Roman" w:hAnsi="Times New Roman"/>
          <w:szCs w:val="20"/>
        </w:rPr>
        <w:t>Naročnik :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  <w:t xml:space="preserve">            OBR</w:t>
      </w:r>
      <w:r w:rsidRPr="00DB46C8">
        <w:rPr>
          <w:rFonts w:ascii="Times New Roman" w:hAnsi="Times New Roman"/>
          <w:szCs w:val="20"/>
        </w:rPr>
        <w:t xml:space="preserve">- </w:t>
      </w:r>
      <w:r>
        <w:rPr>
          <w:rFonts w:ascii="Times New Roman" w:hAnsi="Times New Roman"/>
          <w:szCs w:val="20"/>
        </w:rPr>
        <w:t>3</w:t>
      </w:r>
    </w:p>
    <w:p w:rsidR="00D114BA" w:rsidRPr="00E609E0" w:rsidRDefault="00D114BA" w:rsidP="00D114BA">
      <w:pPr>
        <w:jc w:val="both"/>
        <w:rPr>
          <w:rFonts w:ascii="Times New Roman" w:hAnsi="Times New Roman"/>
          <w:b/>
          <w:szCs w:val="20"/>
        </w:rPr>
      </w:pPr>
      <w:r w:rsidRPr="00E609E0">
        <w:rPr>
          <w:rFonts w:ascii="Times New Roman" w:hAnsi="Times New Roman"/>
          <w:b/>
          <w:szCs w:val="20"/>
        </w:rPr>
        <w:t>Splošna bolnišnica Slovenj Gradec</w:t>
      </w:r>
    </w:p>
    <w:p w:rsidR="00D114BA" w:rsidRPr="00E609E0" w:rsidRDefault="00D114BA" w:rsidP="00D114BA">
      <w:pPr>
        <w:jc w:val="both"/>
        <w:rPr>
          <w:rFonts w:ascii="Times New Roman" w:hAnsi="Times New Roman"/>
          <w:b/>
          <w:szCs w:val="20"/>
        </w:rPr>
      </w:pPr>
      <w:proofErr w:type="spellStart"/>
      <w:r>
        <w:rPr>
          <w:rFonts w:ascii="Times New Roman" w:hAnsi="Times New Roman"/>
          <w:b/>
          <w:szCs w:val="20"/>
        </w:rPr>
        <w:t>Štev</w:t>
      </w:r>
      <w:proofErr w:type="spellEnd"/>
      <w:r>
        <w:rPr>
          <w:rFonts w:ascii="Times New Roman" w:hAnsi="Times New Roman"/>
          <w:b/>
          <w:szCs w:val="20"/>
        </w:rPr>
        <w:t xml:space="preserve"> . : JN30/2019</w:t>
      </w:r>
    </w:p>
    <w:p w:rsidR="00D114BA" w:rsidRDefault="00D114BA" w:rsidP="00D114BA">
      <w:pPr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Datum :  </w:t>
      </w:r>
      <w:r w:rsidR="00E66EB7">
        <w:rPr>
          <w:rFonts w:ascii="Times New Roman" w:hAnsi="Times New Roman"/>
          <w:b/>
          <w:szCs w:val="20"/>
        </w:rPr>
        <w:t>23.12.2019</w:t>
      </w:r>
    </w:p>
    <w:p w:rsidR="00D114BA" w:rsidRPr="0007657A" w:rsidRDefault="00D114BA" w:rsidP="00D114BA">
      <w:pPr>
        <w:jc w:val="center"/>
        <w:rPr>
          <w:rFonts w:ascii="Times New Roman" w:hAnsi="Times New Roman"/>
          <w:b/>
          <w:szCs w:val="20"/>
        </w:rPr>
      </w:pPr>
      <w:r w:rsidRPr="0007657A">
        <w:rPr>
          <w:rFonts w:ascii="Times New Roman" w:hAnsi="Times New Roman"/>
          <w:b/>
          <w:szCs w:val="20"/>
        </w:rPr>
        <w:t>P</w:t>
      </w:r>
      <w:r>
        <w:rPr>
          <w:rFonts w:ascii="Times New Roman" w:hAnsi="Times New Roman"/>
          <w:b/>
          <w:szCs w:val="20"/>
        </w:rPr>
        <w:t>redračun</w:t>
      </w:r>
      <w:r w:rsidRPr="0007657A">
        <w:rPr>
          <w:rFonts w:ascii="Times New Roman" w:hAnsi="Times New Roman"/>
          <w:b/>
          <w:szCs w:val="20"/>
        </w:rPr>
        <w:t xml:space="preserve"> št.: ______________</w:t>
      </w:r>
    </w:p>
    <w:p w:rsidR="00D114BA" w:rsidRPr="00A913E8" w:rsidRDefault="00D114BA" w:rsidP="00D114BA">
      <w:pPr>
        <w:jc w:val="both"/>
        <w:rPr>
          <w:rFonts w:ascii="Times New Roman" w:hAnsi="Times New Roman"/>
          <w:b/>
        </w:rPr>
      </w:pPr>
    </w:p>
    <w:p w:rsidR="00D114BA" w:rsidRPr="00833301" w:rsidRDefault="00D114BA" w:rsidP="00D114BA">
      <w:pPr>
        <w:ind w:right="-32"/>
        <w:jc w:val="both"/>
        <w:rPr>
          <w:rFonts w:ascii="Times New Roman" w:hAnsi="Times New Roman"/>
          <w:b/>
          <w:bCs/>
        </w:rPr>
      </w:pPr>
      <w:r w:rsidRPr="00F10CD0">
        <w:rPr>
          <w:rFonts w:ascii="Times New Roman" w:hAnsi="Times New Roman"/>
        </w:rPr>
        <w:t xml:space="preserve">V skladu  z razpisnimi pogoji po tem javnem naročilu dajemo ponudbo št.  </w:t>
      </w:r>
      <w:r w:rsidRPr="00E720C8">
        <w:rPr>
          <w:rFonts w:ascii="Times New Roman" w:hAnsi="Times New Roman"/>
        </w:rPr>
        <w:t>_____________</w:t>
      </w:r>
      <w:r>
        <w:rPr>
          <w:rFonts w:ascii="Times New Roman" w:hAnsi="Times New Roman"/>
        </w:rPr>
        <w:t>za izvedbo predmetnega JN:</w:t>
      </w:r>
    </w:p>
    <w:p w:rsidR="00D114BA" w:rsidRPr="009A70A7" w:rsidRDefault="00D114BA" w:rsidP="00D114BA">
      <w:pPr>
        <w:pStyle w:val="Glava"/>
        <w:tabs>
          <w:tab w:val="clear" w:pos="4536"/>
          <w:tab w:val="clear" w:pos="9072"/>
        </w:tabs>
        <w:rPr>
          <w:rFonts w:ascii="Times New Roman" w:hAnsi="Times New Roman"/>
          <w:b/>
        </w:rPr>
      </w:pPr>
    </w:p>
    <w:p w:rsidR="00D114BA" w:rsidRPr="009A70A7" w:rsidRDefault="00D114BA" w:rsidP="00D114BA">
      <w:pPr>
        <w:pStyle w:val="Glava"/>
        <w:tabs>
          <w:tab w:val="clear" w:pos="4536"/>
          <w:tab w:val="clear" w:pos="9072"/>
        </w:tabs>
        <w:rPr>
          <w:rFonts w:ascii="Times New Roman" w:hAnsi="Times New Roman"/>
          <w:b/>
        </w:rPr>
      </w:pPr>
      <w:r w:rsidRPr="009A70A7">
        <w:rPr>
          <w:rFonts w:ascii="Times New Roman" w:hAnsi="Times New Roman"/>
          <w:b/>
        </w:rPr>
        <w:t>PONUDNIK</w:t>
      </w:r>
      <w:r>
        <w:rPr>
          <w:rFonts w:ascii="Times New Roman" w:hAnsi="Times New Roman"/>
          <w:b/>
        </w:rPr>
        <w:t>:</w:t>
      </w:r>
    </w:p>
    <w:p w:rsidR="00D114BA" w:rsidRPr="009A70A7" w:rsidRDefault="00D114BA" w:rsidP="00D114BA">
      <w:pPr>
        <w:pStyle w:val="Glava"/>
        <w:pBdr>
          <w:bottom w:val="single" w:sz="6" w:space="1" w:color="auto"/>
        </w:pBdr>
        <w:tabs>
          <w:tab w:val="clear" w:pos="4536"/>
          <w:tab w:val="clear" w:pos="9072"/>
        </w:tabs>
        <w:rPr>
          <w:rFonts w:ascii="Times New Roman" w:hAnsi="Times New Roman"/>
        </w:rPr>
      </w:pPr>
    </w:p>
    <w:p w:rsidR="00D114BA" w:rsidRDefault="00D114BA" w:rsidP="00D114BA">
      <w:pPr>
        <w:rPr>
          <w:rFonts w:ascii="Times New Roman" w:hAnsi="Times New Roman"/>
          <w:b/>
        </w:rPr>
      </w:pPr>
    </w:p>
    <w:tbl>
      <w:tblPr>
        <w:tblW w:w="977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7"/>
        <w:gridCol w:w="5954"/>
        <w:gridCol w:w="2976"/>
      </w:tblGrid>
      <w:tr w:rsidR="00D114BA" w:rsidRPr="005D420E" w:rsidTr="00822809">
        <w:trPr>
          <w:trHeight w:val="2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5D420E" w:rsidRDefault="00D114BA" w:rsidP="00C35E4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5D420E">
              <w:rPr>
                <w:rFonts w:ascii="Times New Roman" w:hAnsi="Times New Roman"/>
                <w:b/>
                <w:bCs/>
                <w:color w:val="000000"/>
              </w:rPr>
              <w:t>Zap.št</w:t>
            </w:r>
            <w:proofErr w:type="spellEnd"/>
            <w:r w:rsidRPr="005D420E">
              <w:rPr>
                <w:rFonts w:ascii="Times New Roman" w:hAnsi="Times New Roman"/>
                <w:b/>
                <w:bCs/>
                <w:color w:val="000000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5D420E" w:rsidRDefault="00D114BA" w:rsidP="00C35E4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420E">
              <w:rPr>
                <w:rFonts w:ascii="Times New Roman" w:hAnsi="Times New Roman"/>
                <w:b/>
                <w:bCs/>
                <w:color w:val="000000"/>
              </w:rPr>
              <w:t>NAZIV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5D420E" w:rsidRDefault="00D114BA" w:rsidP="00C35E4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D420E">
              <w:rPr>
                <w:rFonts w:ascii="Times New Roman" w:hAnsi="Times New Roman"/>
                <w:b/>
                <w:bCs/>
                <w:color w:val="000000"/>
              </w:rPr>
              <w:t>Vrednost v EUR z DDV</w:t>
            </w:r>
          </w:p>
        </w:tc>
      </w:tr>
      <w:tr w:rsidR="00D114BA" w:rsidRPr="005D420E" w:rsidTr="00822809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BA" w:rsidRPr="00392DE4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BA" w:rsidRPr="00392DE4" w:rsidRDefault="00D114BA" w:rsidP="00C35E43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Nakup računalniške opreme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BA" w:rsidRPr="005D420E" w:rsidRDefault="00D114BA" w:rsidP="00C35E43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EUR z DDV</w:t>
            </w:r>
            <w:r w:rsidRPr="005D420E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D114BA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392DE4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392DE4" w:rsidRDefault="00D114BA" w:rsidP="00C35E43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Najem tiskalnikov - letno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Default="00D114BA" w:rsidP="00C35E43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EUR z DDV</w:t>
            </w:r>
            <w:r w:rsidRPr="005D420E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7355F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55F" w:rsidRPr="00392DE4" w:rsidRDefault="0017355F" w:rsidP="00C35E4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55F" w:rsidRPr="00392DE4" w:rsidRDefault="0017355F" w:rsidP="00C35E43">
            <w:pPr>
              <w:rPr>
                <w:rFonts w:ascii="Times New Roman" w:hAnsi="Times New Roman"/>
                <w:bCs/>
              </w:rPr>
            </w:pPr>
            <w:r w:rsidRPr="0017355F">
              <w:rPr>
                <w:rFonts w:ascii="Times New Roman" w:hAnsi="Times New Roman"/>
                <w:bCs/>
              </w:rPr>
              <w:t>Najem diktafonov - letno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55F" w:rsidRDefault="0017355F" w:rsidP="0017355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EUR z DDV</w:t>
            </w:r>
          </w:p>
        </w:tc>
      </w:tr>
      <w:tr w:rsidR="00D114BA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392DE4" w:rsidRDefault="0017355F" w:rsidP="00C35E4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  <w:r w:rsidR="00D114BA" w:rsidRPr="00392DE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392DE4" w:rsidRDefault="00D114BA" w:rsidP="00C35E43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Cena letnih izpisov A4 ČB naprava</w:t>
            </w:r>
            <w:r w:rsidR="005C7952">
              <w:rPr>
                <w:rFonts w:ascii="Times New Roman" w:hAnsi="Times New Roman"/>
                <w:bCs/>
              </w:rPr>
              <w:t xml:space="preserve"> vključno s papirjem</w:t>
            </w:r>
            <w:r w:rsidRPr="00392DE4">
              <w:rPr>
                <w:rFonts w:ascii="Times New Roman" w:hAnsi="Times New Roman"/>
                <w:bCs/>
              </w:rPr>
              <w:t xml:space="preserve"> (507.600 A4 list)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Default="00D114BA" w:rsidP="00C35E43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EUR z DDV</w:t>
            </w:r>
            <w:r w:rsidRPr="005D420E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D114BA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392DE4" w:rsidRDefault="0017355F" w:rsidP="00C35E4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D114BA" w:rsidRPr="00392DE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392DE4" w:rsidRDefault="00D114BA" w:rsidP="00C35E43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Cena letnih izpisov A3 ČB naprava</w:t>
            </w:r>
            <w:r w:rsidR="005C7952">
              <w:rPr>
                <w:rFonts w:ascii="Times New Roman" w:hAnsi="Times New Roman"/>
                <w:bCs/>
              </w:rPr>
              <w:t xml:space="preserve"> vključno s papirjem</w:t>
            </w:r>
            <w:r w:rsidRPr="00392DE4">
              <w:rPr>
                <w:rFonts w:ascii="Times New Roman" w:hAnsi="Times New Roman"/>
                <w:bCs/>
              </w:rPr>
              <w:t xml:space="preserve"> (1.185.600 A4 list)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Default="00D114BA" w:rsidP="00C35E4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EUR z DDV</w:t>
            </w:r>
          </w:p>
        </w:tc>
      </w:tr>
      <w:tr w:rsidR="00D114BA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392DE4" w:rsidRDefault="0017355F" w:rsidP="00C35E4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  <w:r w:rsidR="00D114B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392DE4" w:rsidRDefault="00D114BA" w:rsidP="00C35E43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Cena letnih izpisov A3 BARVNA naprava</w:t>
            </w:r>
            <w:r w:rsidR="005C7952">
              <w:rPr>
                <w:rFonts w:ascii="Times New Roman" w:hAnsi="Times New Roman"/>
                <w:bCs/>
              </w:rPr>
              <w:t xml:space="preserve"> vključno s papirjem</w:t>
            </w:r>
            <w:r w:rsidRPr="00392DE4">
              <w:rPr>
                <w:rFonts w:ascii="Times New Roman" w:hAnsi="Times New Roman"/>
                <w:bCs/>
              </w:rPr>
              <w:t xml:space="preserve"> (423.600 A4 list)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Default="00D114BA" w:rsidP="00C35E4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EUR z DDV</w:t>
            </w:r>
          </w:p>
        </w:tc>
      </w:tr>
      <w:tr w:rsidR="00822809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Default="0017355F" w:rsidP="0082280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="00822809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809" w:rsidRPr="00392DE4" w:rsidRDefault="00822809" w:rsidP="00822809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 xml:space="preserve">Cena letnih izpisov A3 </w:t>
            </w:r>
            <w:r w:rsidR="00E66EB7">
              <w:rPr>
                <w:rFonts w:ascii="Times New Roman" w:hAnsi="Times New Roman"/>
                <w:bCs/>
              </w:rPr>
              <w:t>ČB naprava</w:t>
            </w:r>
            <w:r w:rsidR="005C7952">
              <w:rPr>
                <w:rFonts w:ascii="Times New Roman" w:hAnsi="Times New Roman"/>
                <w:bCs/>
              </w:rPr>
              <w:t xml:space="preserve"> vključno s papirjem</w:t>
            </w:r>
            <w:r w:rsidR="00E66EB7">
              <w:rPr>
                <w:rFonts w:ascii="Times New Roman" w:hAnsi="Times New Roman"/>
                <w:bCs/>
              </w:rPr>
              <w:t xml:space="preserve"> (55.2</w:t>
            </w:r>
            <w:r>
              <w:rPr>
                <w:rFonts w:ascii="Times New Roman" w:hAnsi="Times New Roman"/>
                <w:bCs/>
              </w:rPr>
              <w:t>00 A3</w:t>
            </w:r>
            <w:r w:rsidRPr="00392DE4">
              <w:rPr>
                <w:rFonts w:ascii="Times New Roman" w:hAnsi="Times New Roman"/>
                <w:bCs/>
              </w:rPr>
              <w:t xml:space="preserve"> list)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Default="00822809" w:rsidP="0082280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EUR z DDV</w:t>
            </w:r>
          </w:p>
        </w:tc>
      </w:tr>
      <w:tr w:rsidR="00822809" w:rsidRPr="005D420E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Default="0017355F" w:rsidP="0082280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  <w:r w:rsidR="00822809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809" w:rsidRPr="00392DE4" w:rsidRDefault="00822809" w:rsidP="00822809">
            <w:pPr>
              <w:rPr>
                <w:rFonts w:ascii="Times New Roman" w:hAnsi="Times New Roman"/>
                <w:bCs/>
              </w:rPr>
            </w:pPr>
            <w:r w:rsidRPr="00392DE4">
              <w:rPr>
                <w:rFonts w:ascii="Times New Roman" w:hAnsi="Times New Roman"/>
                <w:bCs/>
              </w:rPr>
              <w:t>Cena letnih izpis</w:t>
            </w:r>
            <w:r w:rsidR="00E66EB7">
              <w:rPr>
                <w:rFonts w:ascii="Times New Roman" w:hAnsi="Times New Roman"/>
                <w:bCs/>
              </w:rPr>
              <w:t>ov A3 BARVNA naprava</w:t>
            </w:r>
            <w:r w:rsidR="005C7952">
              <w:rPr>
                <w:rFonts w:ascii="Times New Roman" w:hAnsi="Times New Roman"/>
                <w:bCs/>
              </w:rPr>
              <w:t xml:space="preserve"> vključno s papirjem</w:t>
            </w:r>
            <w:r w:rsidR="00E66EB7">
              <w:rPr>
                <w:rFonts w:ascii="Times New Roman" w:hAnsi="Times New Roman"/>
                <w:bCs/>
              </w:rPr>
              <w:t xml:space="preserve"> (3.840</w:t>
            </w:r>
            <w:r>
              <w:rPr>
                <w:rFonts w:ascii="Times New Roman" w:hAnsi="Times New Roman"/>
                <w:bCs/>
              </w:rPr>
              <w:t xml:space="preserve"> A3</w:t>
            </w:r>
            <w:r w:rsidRPr="00392DE4">
              <w:rPr>
                <w:rFonts w:ascii="Times New Roman" w:hAnsi="Times New Roman"/>
                <w:bCs/>
              </w:rPr>
              <w:t xml:space="preserve"> list)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Default="00822809" w:rsidP="0082280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EUR z DDV</w:t>
            </w:r>
          </w:p>
        </w:tc>
      </w:tr>
      <w:tr w:rsidR="00E66EB7" w:rsidRPr="00E66EB7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99A" w:rsidRPr="00E66EB7" w:rsidRDefault="0017355F" w:rsidP="0082280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  <w:r w:rsidR="005D799A" w:rsidRPr="00E66EB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99A" w:rsidRPr="00E66EB7" w:rsidRDefault="005D799A" w:rsidP="00822809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Odkup rabljenih tiskalnikov naročnika po seznamu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99A" w:rsidRPr="00E66EB7" w:rsidRDefault="005D799A" w:rsidP="005D799A">
            <w:pPr>
              <w:pStyle w:val="Odstavekseznama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</w:rPr>
            </w:pPr>
            <w:r w:rsidRPr="00E66EB7">
              <w:rPr>
                <w:rFonts w:ascii="Times New Roman" w:hAnsi="Times New Roman"/>
              </w:rPr>
              <w:t xml:space="preserve">                   EUR z DDV</w:t>
            </w:r>
          </w:p>
        </w:tc>
      </w:tr>
      <w:tr w:rsidR="00822809" w:rsidRPr="00E66EB7" w:rsidTr="00822809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Pr="00E66EB7" w:rsidRDefault="00822809" w:rsidP="0082280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809" w:rsidRPr="00E66EB7" w:rsidRDefault="00822809" w:rsidP="00822809">
            <w:pPr>
              <w:rPr>
                <w:rFonts w:ascii="Times New Roman" w:hAnsi="Times New Roman"/>
                <w:b/>
                <w:bCs/>
              </w:rPr>
            </w:pPr>
            <w:r w:rsidRPr="00E66EB7">
              <w:rPr>
                <w:rFonts w:ascii="Times New Roman" w:hAnsi="Times New Roman"/>
                <w:b/>
                <w:bCs/>
              </w:rPr>
              <w:t>SKUPAJ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809" w:rsidRPr="00E66EB7" w:rsidRDefault="00822809" w:rsidP="00822809">
            <w:pPr>
              <w:jc w:val="center"/>
              <w:rPr>
                <w:rFonts w:ascii="Times New Roman" w:hAnsi="Times New Roman"/>
              </w:rPr>
            </w:pPr>
            <w:r w:rsidRPr="00E66EB7">
              <w:rPr>
                <w:rFonts w:ascii="Times New Roman" w:hAnsi="Times New Roman"/>
              </w:rPr>
              <w:t xml:space="preserve">                         EUR z DDV</w:t>
            </w:r>
          </w:p>
        </w:tc>
      </w:tr>
    </w:tbl>
    <w:p w:rsidR="00D114BA" w:rsidRPr="00E66EB7" w:rsidRDefault="00D114BA" w:rsidP="00D114BA">
      <w:pPr>
        <w:rPr>
          <w:rFonts w:ascii="Times New Roman" w:hAnsi="Times New Roman"/>
          <w:b/>
          <w:i/>
          <w:sz w:val="18"/>
          <w:szCs w:val="18"/>
        </w:rPr>
      </w:pPr>
    </w:p>
    <w:p w:rsidR="005C7952" w:rsidRDefault="005C7952" w:rsidP="00D114BA">
      <w:pPr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>Opomba: Ceno papirja vključite v ceno izpisa. Papir mora izpolnjevati specifikacije iz razpisne dokumentacije.</w:t>
      </w:r>
    </w:p>
    <w:p w:rsidR="005C7952" w:rsidRDefault="005C7952" w:rsidP="00D114BA">
      <w:pPr>
        <w:rPr>
          <w:rFonts w:ascii="Times New Roman" w:hAnsi="Times New Roman"/>
          <w:b/>
          <w:i/>
          <w:sz w:val="18"/>
          <w:szCs w:val="18"/>
        </w:rPr>
      </w:pPr>
    </w:p>
    <w:p w:rsidR="005C7952" w:rsidRDefault="005C7952" w:rsidP="00D114BA">
      <w:pPr>
        <w:rPr>
          <w:rFonts w:ascii="Times New Roman" w:hAnsi="Times New Roman"/>
          <w:b/>
          <w:i/>
          <w:sz w:val="18"/>
          <w:szCs w:val="18"/>
        </w:rPr>
      </w:pPr>
    </w:p>
    <w:p w:rsidR="00D114BA" w:rsidRPr="00E66EB7" w:rsidRDefault="00D114BA" w:rsidP="00D114BA">
      <w:pPr>
        <w:rPr>
          <w:rFonts w:ascii="Times New Roman" w:hAnsi="Times New Roman"/>
          <w:b/>
          <w:i/>
          <w:sz w:val="18"/>
          <w:szCs w:val="18"/>
        </w:rPr>
      </w:pP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</w:r>
      <w:r w:rsidRPr="00E66EB7">
        <w:rPr>
          <w:rFonts w:ascii="Times New Roman" w:hAnsi="Times New Roman"/>
          <w:b/>
          <w:i/>
          <w:sz w:val="18"/>
          <w:szCs w:val="18"/>
        </w:rPr>
        <w:tab/>
        <w:t>Ustrezno označite:</w:t>
      </w:r>
    </w:p>
    <w:tbl>
      <w:tblPr>
        <w:tblW w:w="977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7"/>
        <w:gridCol w:w="5954"/>
        <w:gridCol w:w="2976"/>
      </w:tblGrid>
      <w:tr w:rsidR="00E66EB7" w:rsidRPr="00E66EB7" w:rsidTr="00C35E43">
        <w:trPr>
          <w:trHeight w:val="2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66EB7">
              <w:rPr>
                <w:rFonts w:ascii="Times New Roman" w:hAnsi="Times New Roman"/>
                <w:b/>
                <w:bCs/>
              </w:rPr>
              <w:t>Zap.št</w:t>
            </w:r>
            <w:proofErr w:type="spellEnd"/>
            <w:r w:rsidRPr="00E66EB7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66EB7">
              <w:rPr>
                <w:rFonts w:ascii="Times New Roman" w:hAnsi="Times New Roman"/>
                <w:b/>
                <w:bCs/>
              </w:rPr>
              <w:t>NAZIV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66EB7">
              <w:rPr>
                <w:rFonts w:ascii="Times New Roman" w:hAnsi="Times New Roman"/>
                <w:b/>
                <w:bCs/>
              </w:rPr>
              <w:t>DA/NE</w:t>
            </w:r>
          </w:p>
        </w:tc>
      </w:tr>
      <w:tr w:rsidR="00E66EB7" w:rsidRPr="00E66EB7" w:rsidTr="00C35E43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4BA" w:rsidRPr="00E66EB7" w:rsidRDefault="00D114BA" w:rsidP="00C35E43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Dodatna referenca za tiskalnike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right"/>
              <w:rPr>
                <w:rFonts w:ascii="Times New Roman" w:hAnsi="Times New Roman"/>
              </w:rPr>
            </w:pPr>
          </w:p>
        </w:tc>
      </w:tr>
      <w:tr w:rsidR="00E66EB7" w:rsidRPr="00E66EB7" w:rsidTr="00C35E43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E66EB7" w:rsidRDefault="00D114BA" w:rsidP="00C35E43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Število serviserjev – tehnikov za tiskalnike:                 1 ali 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right"/>
              <w:rPr>
                <w:rFonts w:ascii="Times New Roman" w:hAnsi="Times New Roman"/>
              </w:rPr>
            </w:pPr>
          </w:p>
        </w:tc>
      </w:tr>
      <w:tr w:rsidR="00E66EB7" w:rsidRPr="00E66EB7" w:rsidTr="00C35E43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E66EB7" w:rsidRDefault="00D114BA" w:rsidP="00C35E43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 xml:space="preserve">                                                                                   3 ali več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right"/>
              <w:rPr>
                <w:rFonts w:ascii="Times New Roman" w:hAnsi="Times New Roman"/>
              </w:rPr>
            </w:pPr>
          </w:p>
        </w:tc>
      </w:tr>
      <w:tr w:rsidR="00E66EB7" w:rsidRPr="00E66EB7" w:rsidTr="00C35E43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E66EB7" w:rsidRDefault="00D114BA" w:rsidP="00C35E43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>Število serviserjev – tehnikov za diktafone:                 1 ali 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right"/>
              <w:rPr>
                <w:rFonts w:ascii="Times New Roman" w:hAnsi="Times New Roman"/>
              </w:rPr>
            </w:pPr>
          </w:p>
        </w:tc>
      </w:tr>
      <w:tr w:rsidR="00E66EB7" w:rsidRPr="00E66EB7" w:rsidTr="00C35E43">
        <w:trPr>
          <w:trHeight w:val="30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4BA" w:rsidRPr="00E66EB7" w:rsidRDefault="00D114BA" w:rsidP="00C35E43">
            <w:pPr>
              <w:rPr>
                <w:rFonts w:ascii="Times New Roman" w:hAnsi="Times New Roman"/>
                <w:bCs/>
              </w:rPr>
            </w:pPr>
            <w:r w:rsidRPr="00E66EB7">
              <w:rPr>
                <w:rFonts w:ascii="Times New Roman" w:hAnsi="Times New Roman"/>
                <w:bCs/>
              </w:rPr>
              <w:t xml:space="preserve">                                                                                   3 ali več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4BA" w:rsidRPr="00E66EB7" w:rsidRDefault="00D114BA" w:rsidP="00C35E43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D114BA" w:rsidRDefault="00D114BA" w:rsidP="00D114BA">
      <w:pPr>
        <w:rPr>
          <w:rFonts w:ascii="Times New Roman" w:hAnsi="Times New Roman"/>
          <w:b/>
          <w:i/>
          <w:color w:val="FF0000"/>
          <w:sz w:val="18"/>
          <w:szCs w:val="18"/>
        </w:rPr>
      </w:pPr>
    </w:p>
    <w:p w:rsidR="00D114BA" w:rsidRDefault="00D114BA" w:rsidP="00D114BA">
      <w:pPr>
        <w:widowControl w:val="0"/>
        <w:jc w:val="both"/>
        <w:rPr>
          <w:rFonts w:ascii="Times New Roman" w:hAnsi="Times New Roman"/>
        </w:rPr>
      </w:pPr>
    </w:p>
    <w:p w:rsidR="00D114BA" w:rsidRPr="00FA67F7" w:rsidRDefault="00D114BA" w:rsidP="00D114BA">
      <w:pPr>
        <w:widowControl w:val="0"/>
        <w:jc w:val="both"/>
        <w:rPr>
          <w:rFonts w:ascii="Times New Roman" w:hAnsi="Times New Roman"/>
          <w:b/>
          <w:bCs/>
          <w:i/>
          <w:iCs/>
        </w:rPr>
      </w:pPr>
      <w:r w:rsidRPr="00FA67F7">
        <w:rPr>
          <w:rFonts w:ascii="Times New Roman" w:hAnsi="Times New Roman"/>
        </w:rPr>
        <w:t xml:space="preserve">Strinjamo se, da ta ponudba velja ……………dni od roka za oddajo ponudb in da za nas ostane obvezujoča in se jo lahko sprejme kadarkoli pred tem datumom. </w:t>
      </w:r>
    </w:p>
    <w:p w:rsidR="00D114BA" w:rsidRDefault="00D114BA" w:rsidP="00D114BA">
      <w:pPr>
        <w:widowControl w:val="0"/>
        <w:jc w:val="both"/>
        <w:rPr>
          <w:rFonts w:ascii="Times New Roman" w:hAnsi="Times New Roman"/>
          <w:b/>
          <w:bCs/>
          <w:i/>
          <w:iCs/>
        </w:rPr>
      </w:pPr>
      <w:r w:rsidRPr="00FA67F7">
        <w:rPr>
          <w:rFonts w:ascii="Times New Roman" w:hAnsi="Times New Roman"/>
          <w:b/>
          <w:bCs/>
        </w:rPr>
        <w:t>Pogoj:</w:t>
      </w:r>
      <w:r w:rsidRPr="00FA67F7">
        <w:rPr>
          <w:rFonts w:ascii="Times New Roman" w:hAnsi="Times New Roman"/>
        </w:rPr>
        <w:t xml:space="preserve"> </w:t>
      </w:r>
      <w:r w:rsidRPr="0007657A">
        <w:rPr>
          <w:rFonts w:ascii="Times New Roman" w:hAnsi="Times New Roman"/>
          <w:b/>
          <w:bCs/>
          <w:i/>
          <w:iCs/>
        </w:rPr>
        <w:t>minimalno 90 dni od</w:t>
      </w:r>
      <w:r w:rsidRPr="00FA67F7">
        <w:rPr>
          <w:rFonts w:ascii="Times New Roman" w:hAnsi="Times New Roman"/>
          <w:b/>
          <w:bCs/>
          <w:i/>
          <w:iCs/>
        </w:rPr>
        <w:t xml:space="preserve">  roka za oddajo ponudb.</w:t>
      </w:r>
    </w:p>
    <w:p w:rsidR="00D114BA" w:rsidRPr="002C55BC" w:rsidRDefault="00D114BA" w:rsidP="00D114BA">
      <w:pPr>
        <w:jc w:val="both"/>
        <w:rPr>
          <w:rFonts w:ascii="Times New Roman" w:hAnsi="Times New Roman"/>
        </w:rPr>
      </w:pPr>
    </w:p>
    <w:p w:rsidR="00D114BA" w:rsidRPr="00C04A3A" w:rsidRDefault="00D114BA" w:rsidP="00D114BA">
      <w:pPr>
        <w:widowControl w:val="0"/>
        <w:jc w:val="both"/>
        <w:rPr>
          <w:rFonts w:ascii="Times New Roman" w:hAnsi="Times New Roman"/>
        </w:rPr>
      </w:pPr>
      <w:r w:rsidRPr="00C04A3A">
        <w:rPr>
          <w:rFonts w:ascii="Times New Roman" w:hAnsi="Times New Roman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:rsidR="00D114BA" w:rsidRPr="00DC06C0" w:rsidRDefault="00D114BA" w:rsidP="00D114BA">
      <w:pPr>
        <w:widowControl w:val="0"/>
        <w:jc w:val="both"/>
        <w:rPr>
          <w:rFonts w:ascii="Times New Roman" w:hAnsi="Times New Roman"/>
        </w:rPr>
      </w:pPr>
    </w:p>
    <w:p w:rsidR="00D114BA" w:rsidRDefault="00D114BA" w:rsidP="00D114BA">
      <w:pPr>
        <w:widowControl w:val="0"/>
        <w:jc w:val="both"/>
        <w:rPr>
          <w:rFonts w:ascii="Times New Roman" w:hAnsi="Times New Roman"/>
        </w:rPr>
      </w:pPr>
      <w:r w:rsidRPr="00DC06C0">
        <w:rPr>
          <w:rFonts w:ascii="Times New Roman" w:hAnsi="Times New Roman"/>
        </w:rPr>
        <w:t xml:space="preserve">Če bo ta ponudba sprejeta, bomo priskrbeli zahtevano </w:t>
      </w:r>
      <w:r>
        <w:rPr>
          <w:rFonts w:ascii="Times New Roman" w:hAnsi="Times New Roman"/>
        </w:rPr>
        <w:t>finančno zavarovanje</w:t>
      </w:r>
      <w:r w:rsidRPr="00DC06C0">
        <w:rPr>
          <w:rFonts w:ascii="Times New Roman" w:hAnsi="Times New Roman"/>
        </w:rPr>
        <w:t xml:space="preserve"> za dobr</w:t>
      </w:r>
      <w:r>
        <w:rPr>
          <w:rFonts w:ascii="Times New Roman" w:hAnsi="Times New Roman"/>
        </w:rPr>
        <w:t>o izvedbo pogodbenih obveznosti.</w:t>
      </w:r>
    </w:p>
    <w:p w:rsidR="00D114BA" w:rsidRPr="00C04A3A" w:rsidRDefault="00D114BA" w:rsidP="00D114BA">
      <w:pPr>
        <w:widowControl w:val="0"/>
        <w:jc w:val="both"/>
        <w:rPr>
          <w:rFonts w:ascii="Times New Roman" w:hAnsi="Times New Roman"/>
          <w:color w:val="FF0000"/>
        </w:rPr>
      </w:pPr>
    </w:p>
    <w:p w:rsidR="00D114BA" w:rsidRDefault="00D114BA" w:rsidP="00D114BA">
      <w:pPr>
        <w:widowControl w:val="0"/>
        <w:tabs>
          <w:tab w:val="left" w:pos="284"/>
          <w:tab w:val="left" w:pos="851"/>
          <w:tab w:val="left" w:pos="1701"/>
        </w:tabs>
        <w:jc w:val="both"/>
        <w:rPr>
          <w:rFonts w:ascii="Times New Roman" w:hAnsi="Times New Roman"/>
        </w:rPr>
      </w:pPr>
      <w:r w:rsidRPr="00C04A3A">
        <w:rPr>
          <w:rFonts w:ascii="Times New Roman" w:hAnsi="Times New Roman"/>
        </w:rPr>
        <w:t>Jemljemo na znanje, da niste obvezani sprejeti nobene od po</w:t>
      </w:r>
      <w:bookmarkStart w:id="0" w:name="_GoBack"/>
      <w:bookmarkEnd w:id="0"/>
      <w:r w:rsidRPr="00C04A3A">
        <w:rPr>
          <w:rFonts w:ascii="Times New Roman" w:hAnsi="Times New Roman"/>
        </w:rPr>
        <w:t xml:space="preserve">nudb, ki ste jih prejeli. </w:t>
      </w:r>
    </w:p>
    <w:p w:rsidR="00D114BA" w:rsidRDefault="00D114BA" w:rsidP="00D114B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D114BA" w:rsidRPr="00621EFF" w:rsidRDefault="00D114BA" w:rsidP="00D114BA">
      <w:pPr>
        <w:widowControl w:val="0"/>
        <w:tabs>
          <w:tab w:val="left" w:pos="284"/>
          <w:tab w:val="left" w:pos="851"/>
          <w:tab w:val="left" w:pos="1701"/>
        </w:tabs>
        <w:jc w:val="both"/>
        <w:rPr>
          <w:rFonts w:ascii="Times New Roman" w:hAnsi="Times New Roman"/>
          <w:b/>
        </w:rPr>
      </w:pPr>
      <w:r w:rsidRPr="00621EFF">
        <w:rPr>
          <w:rFonts w:ascii="Times New Roman" w:hAnsi="Times New Roman"/>
          <w:b/>
        </w:rPr>
        <w:t>OBVEZNA PRILOGA: Lastna specifikacija ponudba v kateri so</w:t>
      </w:r>
      <w:r>
        <w:rPr>
          <w:rFonts w:ascii="Times New Roman" w:hAnsi="Times New Roman"/>
          <w:b/>
        </w:rPr>
        <w:t xml:space="preserve"> kosovno in finančno ovrednotene</w:t>
      </w:r>
      <w:r w:rsidRPr="00621EFF">
        <w:rPr>
          <w:rFonts w:ascii="Times New Roman" w:hAnsi="Times New Roman"/>
          <w:b/>
        </w:rPr>
        <w:t xml:space="preserve"> vse zahtevane postavke.</w:t>
      </w:r>
    </w:p>
    <w:p w:rsidR="00D114BA" w:rsidRDefault="00D114BA" w:rsidP="00D114B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D114BA" w:rsidRDefault="00D114BA" w:rsidP="00D114B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70D94">
        <w:rPr>
          <w:rFonts w:ascii="Times New Roman" w:hAnsi="Times New Roman"/>
        </w:rPr>
        <w:t xml:space="preserve">Kraj in datum:                          </w:t>
      </w:r>
    </w:p>
    <w:p w:rsidR="00D114BA" w:rsidRDefault="00D114BA" w:rsidP="00D114B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70D94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                                     </w:t>
      </w:r>
    </w:p>
    <w:p w:rsidR="00B2154B" w:rsidRPr="00430082" w:rsidRDefault="00D114BA" w:rsidP="0017355F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9516B">
        <w:rPr>
          <w:rFonts w:ascii="Times New Roman" w:hAnsi="Times New Roman"/>
        </w:rPr>
        <w:t xml:space="preserve">Ime in priimek zakonitega zastopnika ponudnika:               </w:t>
      </w:r>
    </w:p>
    <w:sectPr w:rsidR="00B2154B" w:rsidRPr="00430082" w:rsidSect="00E3745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134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BE3" w:rsidRDefault="00427BE3">
      <w:r>
        <w:separator/>
      </w:r>
    </w:p>
  </w:endnote>
  <w:endnote w:type="continuationSeparator" w:id="0">
    <w:p w:rsidR="00427BE3" w:rsidRDefault="0042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iberation Sans">
    <w:altName w:val="Arial"/>
    <w:charset w:val="EE"/>
    <w:family w:val="swiss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A88" w:rsidRDefault="00A81A88" w:rsidP="005B688F">
    <w:pPr>
      <w:pStyle w:val="Noga"/>
      <w:jc w:val="center"/>
    </w:pPr>
  </w:p>
  <w:p w:rsidR="00A81A88" w:rsidRDefault="00A81A8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A88" w:rsidRDefault="00A81A88" w:rsidP="002758FB">
    <w:pPr>
      <w:pStyle w:val="Noga"/>
      <w:ind w:left="-1418" w:right="-113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BE3" w:rsidRDefault="00427BE3">
      <w:r>
        <w:separator/>
      </w:r>
    </w:p>
  </w:footnote>
  <w:footnote w:type="continuationSeparator" w:id="0">
    <w:p w:rsidR="00427BE3" w:rsidRDefault="00427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A88" w:rsidRPr="00DD6C81" w:rsidRDefault="00A81A88" w:rsidP="005B688F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3FC0FEC" wp14:editId="17FBA1BC">
              <wp:simplePos x="0" y="0"/>
              <wp:positionH relativeFrom="page">
                <wp:posOffset>6984365</wp:posOffset>
              </wp:positionH>
              <wp:positionV relativeFrom="page">
                <wp:posOffset>5448935</wp:posOffset>
              </wp:positionV>
              <wp:extent cx="573405" cy="329565"/>
              <wp:effectExtent l="0" t="0" r="0" b="0"/>
              <wp:wrapNone/>
              <wp:docPr id="545" name="Pravokot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1A88" w:rsidRDefault="00A81A88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5C7952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FC0FEC" id="Pravokotnik 4" o:spid="_x0000_s1026" style="position:absolute;margin-left:549.95pt;margin-top:429.05pt;width:45.15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" o:allowincell="f" stroked="f">
              <v:textbox>
                <w:txbxContent>
                  <w:p w:rsidR="00A81A88" w:rsidRDefault="00A81A88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5C7952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t xml:space="preserve">                 </w:t>
    </w:r>
  </w:p>
  <w:p w:rsidR="00A81A88" w:rsidRPr="00CB2C5C" w:rsidRDefault="00A81A88" w:rsidP="00CB2C5C">
    <w:pPr>
      <w:pStyle w:val="Glava"/>
      <w:jc w:val="right"/>
      <w:rPr>
        <w:i/>
        <w:sz w:val="16"/>
        <w:szCs w:val="16"/>
      </w:rPr>
    </w:pPr>
  </w:p>
  <w:p w:rsidR="00A81A88" w:rsidRPr="000D467A" w:rsidRDefault="00A81A88" w:rsidP="00695A9D">
    <w:pPr>
      <w:pStyle w:val="Glava"/>
      <w:ind w:left="-1418"/>
      <w:jc w:val="right"/>
      <w:rPr>
        <w:sz w:val="16"/>
      </w:rPr>
    </w:pPr>
    <w:r w:rsidRPr="00F31608">
      <w:rPr>
        <w:rFonts w:ascii="Times New Roman" w:hAnsi="Times New Roman"/>
        <w:bCs/>
        <w:i/>
        <w:sz w:val="16"/>
        <w:szCs w:val="16"/>
      </w:rPr>
      <w:t>Najem in nakup opreme za digitalizacijo procesov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A88" w:rsidRDefault="00A81A88" w:rsidP="002758FB">
    <w:pPr>
      <w:pStyle w:val="Glava"/>
      <w:ind w:left="-1418"/>
    </w:pPr>
  </w:p>
  <w:p w:rsidR="00A81A88" w:rsidRPr="00DD6C81" w:rsidRDefault="00A81A88" w:rsidP="00695A9D">
    <w:pPr>
      <w:pStyle w:val="Glava"/>
      <w:ind w:left="-1418"/>
      <w:jc w:val="right"/>
    </w:pPr>
    <w:r w:rsidRPr="00F31608">
      <w:rPr>
        <w:rFonts w:ascii="Times New Roman" w:hAnsi="Times New Roman"/>
        <w:bCs/>
        <w:i/>
        <w:sz w:val="16"/>
        <w:szCs w:val="16"/>
      </w:rPr>
      <w:t>Najem in nakup opreme za digitalizacijo procesov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26CBA8C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360" w:firstLine="0"/>
      </w:pPr>
    </w:lvl>
  </w:abstractNum>
  <w:abstractNum w:abstractNumId="4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5" w15:restartNumberingAfterBreak="0">
    <w:nsid w:val="00000005"/>
    <w:multiLevelType w:val="singleLevel"/>
    <w:tmpl w:val="00000005"/>
    <w:name w:val="WW8Num3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6" w15:restartNumberingAfterBreak="0">
    <w:nsid w:val="00000006"/>
    <w:multiLevelType w:val="singleLevel"/>
    <w:tmpl w:val="00000006"/>
    <w:name w:val="WW8Num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Arial Unicode MS"/>
        <w:sz w:val="18"/>
        <w:szCs w:val="18"/>
      </w:rPr>
    </w:lvl>
  </w:abstractNum>
  <w:abstractNum w:abstractNumId="7" w15:restartNumberingAfterBreak="0">
    <w:nsid w:val="00000007"/>
    <w:multiLevelType w:val="singleLevel"/>
    <w:tmpl w:val="00000007"/>
    <w:name w:val="WW8Num2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8" w15:restartNumberingAfterBreak="0">
    <w:nsid w:val="00000008"/>
    <w:multiLevelType w:val="singleLevel"/>
    <w:tmpl w:val="00000008"/>
    <w:name w:val="WW8Num22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38"/>
    <w:multiLevelType w:val="singleLevel"/>
    <w:tmpl w:val="00000038"/>
    <w:name w:val="WW8Num5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57"/>
    <w:multiLevelType w:val="singleLevel"/>
    <w:tmpl w:val="00000057"/>
    <w:name w:val="WW8Num9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492765C"/>
    <w:multiLevelType w:val="hybridMultilevel"/>
    <w:tmpl w:val="9AC04A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205FEB"/>
    <w:multiLevelType w:val="hybridMultilevel"/>
    <w:tmpl w:val="AD180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030044"/>
    <w:multiLevelType w:val="hybridMultilevel"/>
    <w:tmpl w:val="8E781AE0"/>
    <w:lvl w:ilvl="0" w:tplc="04240005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12685540"/>
    <w:multiLevelType w:val="hybridMultilevel"/>
    <w:tmpl w:val="E60019B0"/>
    <w:lvl w:ilvl="0" w:tplc="820C77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78EA15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A71A9D"/>
    <w:multiLevelType w:val="hybridMultilevel"/>
    <w:tmpl w:val="A744503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DB62BA8A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851"/>
        </w:tabs>
        <w:ind w:left="737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17" w15:restartNumberingAfterBreak="0">
    <w:nsid w:val="1684773F"/>
    <w:multiLevelType w:val="hybridMultilevel"/>
    <w:tmpl w:val="1FA0927E"/>
    <w:lvl w:ilvl="0" w:tplc="523E8B2E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61E5E"/>
    <w:multiLevelType w:val="hybridMultilevel"/>
    <w:tmpl w:val="B91AA01E"/>
    <w:lvl w:ilvl="0" w:tplc="0424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40019">
      <w:start w:val="1"/>
      <w:numFmt w:val="lowerLetter"/>
      <w:pStyle w:val="Naslov5"/>
      <w:lvlText w:val="%5."/>
      <w:lvlJc w:val="left"/>
      <w:pPr>
        <w:ind w:left="3948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4000F">
      <w:start w:val="1"/>
      <w:numFmt w:val="decimal"/>
      <w:pStyle w:val="Naslov7"/>
      <w:lvlText w:val="%7."/>
      <w:lvlJc w:val="left"/>
      <w:pPr>
        <w:ind w:left="5388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4001B">
      <w:start w:val="1"/>
      <w:numFmt w:val="lowerRoman"/>
      <w:pStyle w:val="Naslov9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1CF806CA"/>
    <w:multiLevelType w:val="hybridMultilevel"/>
    <w:tmpl w:val="6C6E24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404F76"/>
    <w:multiLevelType w:val="hybridMultilevel"/>
    <w:tmpl w:val="337467E8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227086"/>
    <w:multiLevelType w:val="hybridMultilevel"/>
    <w:tmpl w:val="96B8A1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931A93"/>
    <w:multiLevelType w:val="hybridMultilevel"/>
    <w:tmpl w:val="FBFCAA2C"/>
    <w:lvl w:ilvl="0" w:tplc="F2B8125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AA2546F"/>
    <w:multiLevelType w:val="hybridMultilevel"/>
    <w:tmpl w:val="7BC237AE"/>
    <w:lvl w:ilvl="0" w:tplc="B2723C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E9418C8"/>
    <w:multiLevelType w:val="hybridMultilevel"/>
    <w:tmpl w:val="5A8E78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D1377"/>
    <w:multiLevelType w:val="hybridMultilevel"/>
    <w:tmpl w:val="705E26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50B44"/>
    <w:multiLevelType w:val="hybridMultilevel"/>
    <w:tmpl w:val="2668DC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936CCA"/>
    <w:multiLevelType w:val="hybridMultilevel"/>
    <w:tmpl w:val="285A87C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7824484"/>
    <w:multiLevelType w:val="hybridMultilevel"/>
    <w:tmpl w:val="680033F0"/>
    <w:lvl w:ilvl="0" w:tplc="158871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AE36653"/>
    <w:multiLevelType w:val="hybridMultilevel"/>
    <w:tmpl w:val="78A0ED4E"/>
    <w:lvl w:ilvl="0" w:tplc="ACB40BF0">
      <w:numFmt w:val="bullet"/>
      <w:pStyle w:val="Oznaenseznam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E92B29"/>
    <w:multiLevelType w:val="hybridMultilevel"/>
    <w:tmpl w:val="C780FD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D8710B"/>
    <w:multiLevelType w:val="hybridMultilevel"/>
    <w:tmpl w:val="978C65AC"/>
    <w:lvl w:ilvl="0" w:tplc="C6AC5688">
      <w:start w:val="1"/>
      <w:numFmt w:val="upperLetter"/>
      <w:lvlText w:val="%1."/>
      <w:lvlJc w:val="left"/>
      <w:pPr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060" w:hanging="360"/>
      </w:pPr>
    </w:lvl>
    <w:lvl w:ilvl="2" w:tplc="0424001B" w:tentative="1">
      <w:start w:val="1"/>
      <w:numFmt w:val="lowerRoman"/>
      <w:lvlText w:val="%3."/>
      <w:lvlJc w:val="right"/>
      <w:pPr>
        <w:ind w:left="3780" w:hanging="180"/>
      </w:pPr>
    </w:lvl>
    <w:lvl w:ilvl="3" w:tplc="0424000F" w:tentative="1">
      <w:start w:val="1"/>
      <w:numFmt w:val="decimal"/>
      <w:lvlText w:val="%4."/>
      <w:lvlJc w:val="left"/>
      <w:pPr>
        <w:ind w:left="4500" w:hanging="360"/>
      </w:pPr>
    </w:lvl>
    <w:lvl w:ilvl="4" w:tplc="04240019" w:tentative="1">
      <w:start w:val="1"/>
      <w:numFmt w:val="lowerLetter"/>
      <w:lvlText w:val="%5."/>
      <w:lvlJc w:val="left"/>
      <w:pPr>
        <w:ind w:left="5220" w:hanging="360"/>
      </w:pPr>
    </w:lvl>
    <w:lvl w:ilvl="5" w:tplc="0424001B" w:tentative="1">
      <w:start w:val="1"/>
      <w:numFmt w:val="lowerRoman"/>
      <w:lvlText w:val="%6."/>
      <w:lvlJc w:val="right"/>
      <w:pPr>
        <w:ind w:left="5940" w:hanging="180"/>
      </w:pPr>
    </w:lvl>
    <w:lvl w:ilvl="6" w:tplc="0424000F" w:tentative="1">
      <w:start w:val="1"/>
      <w:numFmt w:val="decimal"/>
      <w:lvlText w:val="%7."/>
      <w:lvlJc w:val="left"/>
      <w:pPr>
        <w:ind w:left="6660" w:hanging="360"/>
      </w:pPr>
    </w:lvl>
    <w:lvl w:ilvl="7" w:tplc="04240019" w:tentative="1">
      <w:start w:val="1"/>
      <w:numFmt w:val="lowerLetter"/>
      <w:lvlText w:val="%8."/>
      <w:lvlJc w:val="left"/>
      <w:pPr>
        <w:ind w:left="7380" w:hanging="360"/>
      </w:pPr>
    </w:lvl>
    <w:lvl w:ilvl="8" w:tplc="0424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44A40264"/>
    <w:multiLevelType w:val="hybridMultilevel"/>
    <w:tmpl w:val="777E87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642496"/>
    <w:multiLevelType w:val="hybridMultilevel"/>
    <w:tmpl w:val="A04E42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FF3AE1"/>
    <w:multiLevelType w:val="hybridMultilevel"/>
    <w:tmpl w:val="210C157E"/>
    <w:lvl w:ilvl="0" w:tplc="2FD8FAC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D57312"/>
    <w:multiLevelType w:val="hybridMultilevel"/>
    <w:tmpl w:val="30EA0D56"/>
    <w:lvl w:ilvl="0" w:tplc="E1702C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6" w15:restartNumberingAfterBreak="0">
    <w:nsid w:val="59D1766D"/>
    <w:multiLevelType w:val="hybridMultilevel"/>
    <w:tmpl w:val="FF945DC0"/>
    <w:lvl w:ilvl="0" w:tplc="266E9E2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1F7F3D"/>
    <w:multiLevelType w:val="hybridMultilevel"/>
    <w:tmpl w:val="21DC66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8E1DA0"/>
    <w:multiLevelType w:val="hybridMultilevel"/>
    <w:tmpl w:val="931AB0C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C52892"/>
    <w:multiLevelType w:val="hybridMultilevel"/>
    <w:tmpl w:val="E7461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6338BB"/>
    <w:multiLevelType w:val="hybridMultilevel"/>
    <w:tmpl w:val="4FC49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ED3DE7"/>
    <w:multiLevelType w:val="hybridMultilevel"/>
    <w:tmpl w:val="9B4AF88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346590"/>
    <w:multiLevelType w:val="hybridMultilevel"/>
    <w:tmpl w:val="03AC2C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808CE"/>
    <w:multiLevelType w:val="hybridMultilevel"/>
    <w:tmpl w:val="EB467A14"/>
    <w:lvl w:ilvl="0" w:tplc="C66CCC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E82973"/>
    <w:multiLevelType w:val="hybridMultilevel"/>
    <w:tmpl w:val="C832CC94"/>
    <w:lvl w:ilvl="0" w:tplc="86C8195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022142D"/>
    <w:multiLevelType w:val="hybridMultilevel"/>
    <w:tmpl w:val="C5B2F6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1D2AB8"/>
    <w:multiLevelType w:val="hybridMultilevel"/>
    <w:tmpl w:val="FCF005C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6E00C6"/>
    <w:multiLevelType w:val="hybridMultilevel"/>
    <w:tmpl w:val="7A4AD95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E53D52"/>
    <w:multiLevelType w:val="hybridMultilevel"/>
    <w:tmpl w:val="703C4B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A45343"/>
    <w:multiLevelType w:val="hybridMultilevel"/>
    <w:tmpl w:val="F40C26BA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221E6488">
      <w:start w:val="1"/>
      <w:numFmt w:val="upperLetter"/>
      <w:lvlText w:val="%3."/>
      <w:lvlJc w:val="left"/>
      <w:pPr>
        <w:ind w:left="2629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0C7EEB"/>
    <w:multiLevelType w:val="hybridMultilevel"/>
    <w:tmpl w:val="A2AC2366"/>
    <w:lvl w:ilvl="0" w:tplc="2FD8FAC2">
      <w:start w:val="15"/>
      <w:numFmt w:val="bullet"/>
      <w:pStyle w:val="Tabela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593A87"/>
    <w:multiLevelType w:val="hybridMultilevel"/>
    <w:tmpl w:val="52E6C9F0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9965247"/>
    <w:multiLevelType w:val="hybridMultilevel"/>
    <w:tmpl w:val="AE4AF9B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CBF7AC1"/>
    <w:multiLevelType w:val="hybridMultilevel"/>
    <w:tmpl w:val="D2407FC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0"/>
  </w:num>
  <w:num w:numId="3">
    <w:abstractNumId w:val="29"/>
  </w:num>
  <w:num w:numId="4">
    <w:abstractNumId w:val="53"/>
  </w:num>
  <w:num w:numId="5">
    <w:abstractNumId w:val="35"/>
  </w:num>
  <w:num w:numId="6">
    <w:abstractNumId w:val="16"/>
  </w:num>
  <w:num w:numId="7">
    <w:abstractNumId w:val="17"/>
  </w:num>
  <w:num w:numId="8">
    <w:abstractNumId w:val="15"/>
  </w:num>
  <w:num w:numId="9">
    <w:abstractNumId w:val="44"/>
  </w:num>
  <w:num w:numId="10">
    <w:abstractNumId w:val="36"/>
  </w:num>
  <w:num w:numId="11">
    <w:abstractNumId w:val="49"/>
  </w:num>
  <w:num w:numId="12">
    <w:abstractNumId w:val="41"/>
  </w:num>
  <w:num w:numId="13">
    <w:abstractNumId w:val="31"/>
  </w:num>
  <w:num w:numId="14">
    <w:abstractNumId w:val="51"/>
  </w:num>
  <w:num w:numId="15">
    <w:abstractNumId w:val="22"/>
  </w:num>
  <w:num w:numId="16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14"/>
  </w:num>
  <w:num w:numId="19">
    <w:abstractNumId w:val="23"/>
  </w:num>
  <w:num w:numId="20">
    <w:abstractNumId w:val="25"/>
  </w:num>
  <w:num w:numId="21">
    <w:abstractNumId w:val="32"/>
  </w:num>
  <w:num w:numId="22">
    <w:abstractNumId w:val="13"/>
  </w:num>
  <w:num w:numId="23">
    <w:abstractNumId w:val="40"/>
  </w:num>
  <w:num w:numId="24">
    <w:abstractNumId w:val="21"/>
  </w:num>
  <w:num w:numId="25">
    <w:abstractNumId w:val="45"/>
  </w:num>
  <w:num w:numId="26">
    <w:abstractNumId w:val="48"/>
  </w:num>
  <w:num w:numId="27">
    <w:abstractNumId w:val="39"/>
  </w:num>
  <w:num w:numId="28">
    <w:abstractNumId w:val="46"/>
  </w:num>
  <w:num w:numId="29">
    <w:abstractNumId w:val="42"/>
  </w:num>
  <w:num w:numId="30">
    <w:abstractNumId w:val="38"/>
  </w:num>
  <w:num w:numId="31">
    <w:abstractNumId w:val="27"/>
  </w:num>
  <w:num w:numId="32">
    <w:abstractNumId w:val="24"/>
  </w:num>
  <w:num w:numId="33">
    <w:abstractNumId w:val="33"/>
  </w:num>
  <w:num w:numId="34">
    <w:abstractNumId w:val="52"/>
  </w:num>
  <w:num w:numId="35">
    <w:abstractNumId w:val="12"/>
  </w:num>
  <w:num w:numId="36">
    <w:abstractNumId w:val="30"/>
  </w:num>
  <w:num w:numId="37">
    <w:abstractNumId w:val="19"/>
  </w:num>
  <w:num w:numId="38">
    <w:abstractNumId w:val="47"/>
  </w:num>
  <w:num w:numId="39">
    <w:abstractNumId w:val="26"/>
  </w:num>
  <w:num w:numId="40">
    <w:abstractNumId w:val="37"/>
  </w:num>
  <w:num w:numId="41">
    <w:abstractNumId w:val="34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28"/>
  </w:num>
  <w:num w:numId="45">
    <w:abstractNumId w:val="11"/>
  </w:num>
  <w:num w:numId="46">
    <w:abstractNumId w:val="42"/>
  </w:num>
  <w:num w:numId="47">
    <w:abstractNumId w:val="4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EBD"/>
    <w:rsid w:val="000004E2"/>
    <w:rsid w:val="000011FF"/>
    <w:rsid w:val="00001544"/>
    <w:rsid w:val="00001AC1"/>
    <w:rsid w:val="00001FCA"/>
    <w:rsid w:val="000032D0"/>
    <w:rsid w:val="0000498B"/>
    <w:rsid w:val="00005994"/>
    <w:rsid w:val="00005B73"/>
    <w:rsid w:val="000071DF"/>
    <w:rsid w:val="00007A79"/>
    <w:rsid w:val="00007CEC"/>
    <w:rsid w:val="00007F0C"/>
    <w:rsid w:val="00010A61"/>
    <w:rsid w:val="00012B44"/>
    <w:rsid w:val="00012F10"/>
    <w:rsid w:val="00013077"/>
    <w:rsid w:val="000136B2"/>
    <w:rsid w:val="0001589A"/>
    <w:rsid w:val="00016675"/>
    <w:rsid w:val="000166F1"/>
    <w:rsid w:val="000170FC"/>
    <w:rsid w:val="00017967"/>
    <w:rsid w:val="00017B5A"/>
    <w:rsid w:val="00020559"/>
    <w:rsid w:val="00020C57"/>
    <w:rsid w:val="00021398"/>
    <w:rsid w:val="000213A7"/>
    <w:rsid w:val="00021A1C"/>
    <w:rsid w:val="000237BC"/>
    <w:rsid w:val="000242D7"/>
    <w:rsid w:val="000252D8"/>
    <w:rsid w:val="00025FF8"/>
    <w:rsid w:val="000268AA"/>
    <w:rsid w:val="00027B70"/>
    <w:rsid w:val="00030E62"/>
    <w:rsid w:val="000312EB"/>
    <w:rsid w:val="00031F36"/>
    <w:rsid w:val="00032E68"/>
    <w:rsid w:val="00033898"/>
    <w:rsid w:val="000338BD"/>
    <w:rsid w:val="00034077"/>
    <w:rsid w:val="00034DC4"/>
    <w:rsid w:val="000350F0"/>
    <w:rsid w:val="00035B77"/>
    <w:rsid w:val="00036AAE"/>
    <w:rsid w:val="000370F0"/>
    <w:rsid w:val="000376A8"/>
    <w:rsid w:val="00037B7A"/>
    <w:rsid w:val="0004017D"/>
    <w:rsid w:val="0004032B"/>
    <w:rsid w:val="00040C95"/>
    <w:rsid w:val="00041020"/>
    <w:rsid w:val="0004271D"/>
    <w:rsid w:val="000432F3"/>
    <w:rsid w:val="000447F1"/>
    <w:rsid w:val="000450D0"/>
    <w:rsid w:val="00045514"/>
    <w:rsid w:val="00045598"/>
    <w:rsid w:val="00045920"/>
    <w:rsid w:val="000461B7"/>
    <w:rsid w:val="00046399"/>
    <w:rsid w:val="000476EE"/>
    <w:rsid w:val="000503D6"/>
    <w:rsid w:val="00050995"/>
    <w:rsid w:val="00050FFC"/>
    <w:rsid w:val="0005127A"/>
    <w:rsid w:val="00051FA8"/>
    <w:rsid w:val="00052B66"/>
    <w:rsid w:val="00053556"/>
    <w:rsid w:val="00053943"/>
    <w:rsid w:val="00054894"/>
    <w:rsid w:val="00054949"/>
    <w:rsid w:val="000553F6"/>
    <w:rsid w:val="000558C0"/>
    <w:rsid w:val="0005602F"/>
    <w:rsid w:val="00056A2A"/>
    <w:rsid w:val="00056EDE"/>
    <w:rsid w:val="000572B5"/>
    <w:rsid w:val="00057ADB"/>
    <w:rsid w:val="000608A7"/>
    <w:rsid w:val="00060B46"/>
    <w:rsid w:val="00060FEE"/>
    <w:rsid w:val="0006176A"/>
    <w:rsid w:val="00061E28"/>
    <w:rsid w:val="0006370D"/>
    <w:rsid w:val="00063D17"/>
    <w:rsid w:val="0006458A"/>
    <w:rsid w:val="00064945"/>
    <w:rsid w:val="00064D19"/>
    <w:rsid w:val="00065032"/>
    <w:rsid w:val="00065EF7"/>
    <w:rsid w:val="00066373"/>
    <w:rsid w:val="000667EB"/>
    <w:rsid w:val="000669B9"/>
    <w:rsid w:val="00066BB9"/>
    <w:rsid w:val="00070E06"/>
    <w:rsid w:val="00071ABA"/>
    <w:rsid w:val="00072197"/>
    <w:rsid w:val="00072534"/>
    <w:rsid w:val="00073626"/>
    <w:rsid w:val="000751B4"/>
    <w:rsid w:val="000757EF"/>
    <w:rsid w:val="0007657A"/>
    <w:rsid w:val="00077E00"/>
    <w:rsid w:val="00077FD3"/>
    <w:rsid w:val="00082914"/>
    <w:rsid w:val="00083E51"/>
    <w:rsid w:val="00084929"/>
    <w:rsid w:val="00084ABA"/>
    <w:rsid w:val="00087555"/>
    <w:rsid w:val="00091220"/>
    <w:rsid w:val="000913AB"/>
    <w:rsid w:val="0009212C"/>
    <w:rsid w:val="000957C7"/>
    <w:rsid w:val="00096101"/>
    <w:rsid w:val="000A0B42"/>
    <w:rsid w:val="000A3436"/>
    <w:rsid w:val="000A35AF"/>
    <w:rsid w:val="000A36A5"/>
    <w:rsid w:val="000A381C"/>
    <w:rsid w:val="000A3CA7"/>
    <w:rsid w:val="000A4682"/>
    <w:rsid w:val="000A6BE1"/>
    <w:rsid w:val="000A6C1C"/>
    <w:rsid w:val="000A6E2A"/>
    <w:rsid w:val="000B0646"/>
    <w:rsid w:val="000B0E7C"/>
    <w:rsid w:val="000B1ADC"/>
    <w:rsid w:val="000B26E1"/>
    <w:rsid w:val="000B3525"/>
    <w:rsid w:val="000B37E9"/>
    <w:rsid w:val="000B3F0E"/>
    <w:rsid w:val="000B57E7"/>
    <w:rsid w:val="000B5C1F"/>
    <w:rsid w:val="000B60FC"/>
    <w:rsid w:val="000B6936"/>
    <w:rsid w:val="000B7F92"/>
    <w:rsid w:val="000C089A"/>
    <w:rsid w:val="000C247F"/>
    <w:rsid w:val="000C28C2"/>
    <w:rsid w:val="000C2948"/>
    <w:rsid w:val="000C36A0"/>
    <w:rsid w:val="000C3740"/>
    <w:rsid w:val="000C4042"/>
    <w:rsid w:val="000C45C2"/>
    <w:rsid w:val="000C49D0"/>
    <w:rsid w:val="000C4AF2"/>
    <w:rsid w:val="000C575C"/>
    <w:rsid w:val="000D09B4"/>
    <w:rsid w:val="000D0E36"/>
    <w:rsid w:val="000D1809"/>
    <w:rsid w:val="000D1935"/>
    <w:rsid w:val="000D1BFC"/>
    <w:rsid w:val="000D1E5D"/>
    <w:rsid w:val="000D1F8F"/>
    <w:rsid w:val="000D23C3"/>
    <w:rsid w:val="000D2B4B"/>
    <w:rsid w:val="000D2DD1"/>
    <w:rsid w:val="000D354C"/>
    <w:rsid w:val="000D35E0"/>
    <w:rsid w:val="000D3C3D"/>
    <w:rsid w:val="000D467A"/>
    <w:rsid w:val="000D5E23"/>
    <w:rsid w:val="000D660F"/>
    <w:rsid w:val="000D67BB"/>
    <w:rsid w:val="000E0242"/>
    <w:rsid w:val="000E07A1"/>
    <w:rsid w:val="000E1566"/>
    <w:rsid w:val="000E1A5C"/>
    <w:rsid w:val="000E1BFC"/>
    <w:rsid w:val="000E3F10"/>
    <w:rsid w:val="000E447F"/>
    <w:rsid w:val="000E4E2E"/>
    <w:rsid w:val="000E568D"/>
    <w:rsid w:val="000E74A9"/>
    <w:rsid w:val="000E76FB"/>
    <w:rsid w:val="000E7819"/>
    <w:rsid w:val="000E7C20"/>
    <w:rsid w:val="000F1155"/>
    <w:rsid w:val="000F3B88"/>
    <w:rsid w:val="000F4CE1"/>
    <w:rsid w:val="000F58F3"/>
    <w:rsid w:val="000F5AF4"/>
    <w:rsid w:val="000F6CBE"/>
    <w:rsid w:val="000F7959"/>
    <w:rsid w:val="001001DC"/>
    <w:rsid w:val="00101993"/>
    <w:rsid w:val="00102BAB"/>
    <w:rsid w:val="00103849"/>
    <w:rsid w:val="00103B5E"/>
    <w:rsid w:val="00104438"/>
    <w:rsid w:val="001065CC"/>
    <w:rsid w:val="001078A1"/>
    <w:rsid w:val="0011073B"/>
    <w:rsid w:val="00110FB5"/>
    <w:rsid w:val="001114EF"/>
    <w:rsid w:val="001115FB"/>
    <w:rsid w:val="00113412"/>
    <w:rsid w:val="0011412B"/>
    <w:rsid w:val="001141DC"/>
    <w:rsid w:val="00114946"/>
    <w:rsid w:val="0011677B"/>
    <w:rsid w:val="00116E0A"/>
    <w:rsid w:val="0011798F"/>
    <w:rsid w:val="00120269"/>
    <w:rsid w:val="00120EEA"/>
    <w:rsid w:val="00121352"/>
    <w:rsid w:val="00122858"/>
    <w:rsid w:val="00123236"/>
    <w:rsid w:val="0012361A"/>
    <w:rsid w:val="00123767"/>
    <w:rsid w:val="00123D2A"/>
    <w:rsid w:val="001241B8"/>
    <w:rsid w:val="001243F1"/>
    <w:rsid w:val="00125BAF"/>
    <w:rsid w:val="00125ECD"/>
    <w:rsid w:val="001260F9"/>
    <w:rsid w:val="00126198"/>
    <w:rsid w:val="00126F57"/>
    <w:rsid w:val="00130250"/>
    <w:rsid w:val="001306E8"/>
    <w:rsid w:val="00131CEB"/>
    <w:rsid w:val="00132125"/>
    <w:rsid w:val="001336AF"/>
    <w:rsid w:val="00134F73"/>
    <w:rsid w:val="00135AFB"/>
    <w:rsid w:val="00135F86"/>
    <w:rsid w:val="001367BF"/>
    <w:rsid w:val="0013758D"/>
    <w:rsid w:val="00137928"/>
    <w:rsid w:val="00137AED"/>
    <w:rsid w:val="0014045E"/>
    <w:rsid w:val="001416F0"/>
    <w:rsid w:val="00141A74"/>
    <w:rsid w:val="00143207"/>
    <w:rsid w:val="00143729"/>
    <w:rsid w:val="00143A79"/>
    <w:rsid w:val="00144F39"/>
    <w:rsid w:val="0014530D"/>
    <w:rsid w:val="00146EED"/>
    <w:rsid w:val="00147FC8"/>
    <w:rsid w:val="00150315"/>
    <w:rsid w:val="0015033A"/>
    <w:rsid w:val="00150D0C"/>
    <w:rsid w:val="00151A85"/>
    <w:rsid w:val="001521A5"/>
    <w:rsid w:val="0015246F"/>
    <w:rsid w:val="001526C9"/>
    <w:rsid w:val="00153420"/>
    <w:rsid w:val="00153C41"/>
    <w:rsid w:val="00154499"/>
    <w:rsid w:val="001547E4"/>
    <w:rsid w:val="00156848"/>
    <w:rsid w:val="001574CB"/>
    <w:rsid w:val="00160781"/>
    <w:rsid w:val="00161117"/>
    <w:rsid w:val="00161355"/>
    <w:rsid w:val="00161D3A"/>
    <w:rsid w:val="0016228A"/>
    <w:rsid w:val="00162560"/>
    <w:rsid w:val="00162816"/>
    <w:rsid w:val="00162D81"/>
    <w:rsid w:val="00163C12"/>
    <w:rsid w:val="001644F5"/>
    <w:rsid w:val="001648E4"/>
    <w:rsid w:val="00164F49"/>
    <w:rsid w:val="001653E4"/>
    <w:rsid w:val="00165979"/>
    <w:rsid w:val="00165E03"/>
    <w:rsid w:val="00165ED5"/>
    <w:rsid w:val="001664CF"/>
    <w:rsid w:val="00166AC3"/>
    <w:rsid w:val="00166C93"/>
    <w:rsid w:val="00167C85"/>
    <w:rsid w:val="00172566"/>
    <w:rsid w:val="00172F48"/>
    <w:rsid w:val="0017355F"/>
    <w:rsid w:val="00175308"/>
    <w:rsid w:val="0017586D"/>
    <w:rsid w:val="00175B36"/>
    <w:rsid w:val="00177BC8"/>
    <w:rsid w:val="00180759"/>
    <w:rsid w:val="00181336"/>
    <w:rsid w:val="0018146E"/>
    <w:rsid w:val="001832DA"/>
    <w:rsid w:val="0018340A"/>
    <w:rsid w:val="0018369F"/>
    <w:rsid w:val="00183D43"/>
    <w:rsid w:val="00183F9B"/>
    <w:rsid w:val="00185140"/>
    <w:rsid w:val="00185A88"/>
    <w:rsid w:val="00185DA8"/>
    <w:rsid w:val="001864F1"/>
    <w:rsid w:val="00187523"/>
    <w:rsid w:val="00190BFF"/>
    <w:rsid w:val="00190CC3"/>
    <w:rsid w:val="001913F5"/>
    <w:rsid w:val="00191967"/>
    <w:rsid w:val="00191D9A"/>
    <w:rsid w:val="00192D58"/>
    <w:rsid w:val="00194A26"/>
    <w:rsid w:val="00195ADA"/>
    <w:rsid w:val="001961B0"/>
    <w:rsid w:val="0019640C"/>
    <w:rsid w:val="00197888"/>
    <w:rsid w:val="001A0CAB"/>
    <w:rsid w:val="001A12BB"/>
    <w:rsid w:val="001A4CA5"/>
    <w:rsid w:val="001A50A5"/>
    <w:rsid w:val="001A57EC"/>
    <w:rsid w:val="001A5D4E"/>
    <w:rsid w:val="001A6831"/>
    <w:rsid w:val="001A712E"/>
    <w:rsid w:val="001A7197"/>
    <w:rsid w:val="001A71E4"/>
    <w:rsid w:val="001A72AA"/>
    <w:rsid w:val="001B11BF"/>
    <w:rsid w:val="001B2471"/>
    <w:rsid w:val="001B50BD"/>
    <w:rsid w:val="001B6AF5"/>
    <w:rsid w:val="001B7348"/>
    <w:rsid w:val="001C0DCD"/>
    <w:rsid w:val="001C0E88"/>
    <w:rsid w:val="001C182A"/>
    <w:rsid w:val="001C1A08"/>
    <w:rsid w:val="001C25A0"/>
    <w:rsid w:val="001C296D"/>
    <w:rsid w:val="001C31D5"/>
    <w:rsid w:val="001C3579"/>
    <w:rsid w:val="001C37D7"/>
    <w:rsid w:val="001C5F8A"/>
    <w:rsid w:val="001C651D"/>
    <w:rsid w:val="001C75E4"/>
    <w:rsid w:val="001D0070"/>
    <w:rsid w:val="001D09DD"/>
    <w:rsid w:val="001D179B"/>
    <w:rsid w:val="001D24AE"/>
    <w:rsid w:val="001D4392"/>
    <w:rsid w:val="001D4BE2"/>
    <w:rsid w:val="001D4E7E"/>
    <w:rsid w:val="001D5054"/>
    <w:rsid w:val="001D6F1A"/>
    <w:rsid w:val="001E015B"/>
    <w:rsid w:val="001E02BD"/>
    <w:rsid w:val="001E0C0F"/>
    <w:rsid w:val="001E2804"/>
    <w:rsid w:val="001E2B82"/>
    <w:rsid w:val="001E36EB"/>
    <w:rsid w:val="001E402C"/>
    <w:rsid w:val="001E4356"/>
    <w:rsid w:val="001E6551"/>
    <w:rsid w:val="001E678A"/>
    <w:rsid w:val="001E7CEC"/>
    <w:rsid w:val="001E7EE5"/>
    <w:rsid w:val="001E7F0D"/>
    <w:rsid w:val="001F0AA7"/>
    <w:rsid w:val="001F141F"/>
    <w:rsid w:val="001F1921"/>
    <w:rsid w:val="001F28EF"/>
    <w:rsid w:val="001F2B4F"/>
    <w:rsid w:val="001F3AE1"/>
    <w:rsid w:val="001F4A34"/>
    <w:rsid w:val="001F705F"/>
    <w:rsid w:val="00201945"/>
    <w:rsid w:val="00201C4F"/>
    <w:rsid w:val="002027E2"/>
    <w:rsid w:val="002027FB"/>
    <w:rsid w:val="00202CF0"/>
    <w:rsid w:val="00203EA1"/>
    <w:rsid w:val="00205389"/>
    <w:rsid w:val="002064FE"/>
    <w:rsid w:val="00210B05"/>
    <w:rsid w:val="00210C5C"/>
    <w:rsid w:val="002123F4"/>
    <w:rsid w:val="00213063"/>
    <w:rsid w:val="00213B4E"/>
    <w:rsid w:val="00214B50"/>
    <w:rsid w:val="0021506B"/>
    <w:rsid w:val="002159FA"/>
    <w:rsid w:val="00216D78"/>
    <w:rsid w:val="002173B7"/>
    <w:rsid w:val="00217E30"/>
    <w:rsid w:val="002203A3"/>
    <w:rsid w:val="00220404"/>
    <w:rsid w:val="002243AB"/>
    <w:rsid w:val="00224F17"/>
    <w:rsid w:val="002269B4"/>
    <w:rsid w:val="002304E2"/>
    <w:rsid w:val="002306D2"/>
    <w:rsid w:val="00231F3D"/>
    <w:rsid w:val="002320A8"/>
    <w:rsid w:val="00234093"/>
    <w:rsid w:val="0023448D"/>
    <w:rsid w:val="00235CAA"/>
    <w:rsid w:val="00235EDB"/>
    <w:rsid w:val="00236EF4"/>
    <w:rsid w:val="00237045"/>
    <w:rsid w:val="00240F08"/>
    <w:rsid w:val="002432A7"/>
    <w:rsid w:val="0024341B"/>
    <w:rsid w:val="00243C63"/>
    <w:rsid w:val="00244F10"/>
    <w:rsid w:val="002467B9"/>
    <w:rsid w:val="00247021"/>
    <w:rsid w:val="00247CEA"/>
    <w:rsid w:val="002502EA"/>
    <w:rsid w:val="002516FC"/>
    <w:rsid w:val="00251B55"/>
    <w:rsid w:val="0025259F"/>
    <w:rsid w:val="002527D7"/>
    <w:rsid w:val="0025285B"/>
    <w:rsid w:val="0025336A"/>
    <w:rsid w:val="00253605"/>
    <w:rsid w:val="0025429E"/>
    <w:rsid w:val="0025436A"/>
    <w:rsid w:val="00254459"/>
    <w:rsid w:val="00255250"/>
    <w:rsid w:val="002553FA"/>
    <w:rsid w:val="00255C55"/>
    <w:rsid w:val="002619FA"/>
    <w:rsid w:val="00261F34"/>
    <w:rsid w:val="00261FBD"/>
    <w:rsid w:val="00262855"/>
    <w:rsid w:val="002638C5"/>
    <w:rsid w:val="00264B4E"/>
    <w:rsid w:val="00264E00"/>
    <w:rsid w:val="00265DD0"/>
    <w:rsid w:val="00266679"/>
    <w:rsid w:val="002673F8"/>
    <w:rsid w:val="00267CF6"/>
    <w:rsid w:val="00267DFC"/>
    <w:rsid w:val="0027086E"/>
    <w:rsid w:val="00270E0D"/>
    <w:rsid w:val="00270F3D"/>
    <w:rsid w:val="00274106"/>
    <w:rsid w:val="00274FD9"/>
    <w:rsid w:val="0027537E"/>
    <w:rsid w:val="002758FB"/>
    <w:rsid w:val="00276265"/>
    <w:rsid w:val="002779A5"/>
    <w:rsid w:val="00280675"/>
    <w:rsid w:val="002819C8"/>
    <w:rsid w:val="002822EE"/>
    <w:rsid w:val="0028253D"/>
    <w:rsid w:val="002840CB"/>
    <w:rsid w:val="00285325"/>
    <w:rsid w:val="002919E8"/>
    <w:rsid w:val="002925B5"/>
    <w:rsid w:val="0029361F"/>
    <w:rsid w:val="00293FAE"/>
    <w:rsid w:val="002940A1"/>
    <w:rsid w:val="002940E9"/>
    <w:rsid w:val="00295663"/>
    <w:rsid w:val="00295B48"/>
    <w:rsid w:val="0029673C"/>
    <w:rsid w:val="002A074D"/>
    <w:rsid w:val="002A1D85"/>
    <w:rsid w:val="002A2569"/>
    <w:rsid w:val="002A3AE1"/>
    <w:rsid w:val="002A6DAC"/>
    <w:rsid w:val="002B051F"/>
    <w:rsid w:val="002B0E01"/>
    <w:rsid w:val="002B1216"/>
    <w:rsid w:val="002B2912"/>
    <w:rsid w:val="002B2E56"/>
    <w:rsid w:val="002B2FF0"/>
    <w:rsid w:val="002B304B"/>
    <w:rsid w:val="002B352C"/>
    <w:rsid w:val="002B3902"/>
    <w:rsid w:val="002B6559"/>
    <w:rsid w:val="002B6E67"/>
    <w:rsid w:val="002B7363"/>
    <w:rsid w:val="002C0A43"/>
    <w:rsid w:val="002C1206"/>
    <w:rsid w:val="002C1269"/>
    <w:rsid w:val="002C1911"/>
    <w:rsid w:val="002C36D6"/>
    <w:rsid w:val="002C4668"/>
    <w:rsid w:val="002C4AC4"/>
    <w:rsid w:val="002C4F6D"/>
    <w:rsid w:val="002C55BC"/>
    <w:rsid w:val="002C5B3C"/>
    <w:rsid w:val="002C62E8"/>
    <w:rsid w:val="002C6DA1"/>
    <w:rsid w:val="002C6F4C"/>
    <w:rsid w:val="002C7833"/>
    <w:rsid w:val="002D102E"/>
    <w:rsid w:val="002D2172"/>
    <w:rsid w:val="002D3D4B"/>
    <w:rsid w:val="002D4B43"/>
    <w:rsid w:val="002D4BEE"/>
    <w:rsid w:val="002D5729"/>
    <w:rsid w:val="002D72B7"/>
    <w:rsid w:val="002E108A"/>
    <w:rsid w:val="002E1694"/>
    <w:rsid w:val="002E39F7"/>
    <w:rsid w:val="002E6088"/>
    <w:rsid w:val="002E6948"/>
    <w:rsid w:val="002E72F0"/>
    <w:rsid w:val="002E74CC"/>
    <w:rsid w:val="002F0283"/>
    <w:rsid w:val="002F15A8"/>
    <w:rsid w:val="002F1AC5"/>
    <w:rsid w:val="002F36E0"/>
    <w:rsid w:val="002F4AB2"/>
    <w:rsid w:val="002F54BC"/>
    <w:rsid w:val="002F5AD5"/>
    <w:rsid w:val="003005EE"/>
    <w:rsid w:val="00301519"/>
    <w:rsid w:val="0030185F"/>
    <w:rsid w:val="00301BBC"/>
    <w:rsid w:val="00302013"/>
    <w:rsid w:val="00302169"/>
    <w:rsid w:val="00305748"/>
    <w:rsid w:val="00305BA9"/>
    <w:rsid w:val="00306489"/>
    <w:rsid w:val="00306DF9"/>
    <w:rsid w:val="003075F6"/>
    <w:rsid w:val="00307635"/>
    <w:rsid w:val="00307E3C"/>
    <w:rsid w:val="003101F9"/>
    <w:rsid w:val="0031066F"/>
    <w:rsid w:val="00311127"/>
    <w:rsid w:val="003137F4"/>
    <w:rsid w:val="00313A5F"/>
    <w:rsid w:val="00313C00"/>
    <w:rsid w:val="003140AD"/>
    <w:rsid w:val="00314386"/>
    <w:rsid w:val="0031475C"/>
    <w:rsid w:val="003153D6"/>
    <w:rsid w:val="003155A0"/>
    <w:rsid w:val="00316475"/>
    <w:rsid w:val="003165D0"/>
    <w:rsid w:val="003179E0"/>
    <w:rsid w:val="003203EE"/>
    <w:rsid w:val="00320A81"/>
    <w:rsid w:val="00320E5A"/>
    <w:rsid w:val="00320ED6"/>
    <w:rsid w:val="0032193C"/>
    <w:rsid w:val="0032217D"/>
    <w:rsid w:val="00324D5D"/>
    <w:rsid w:val="00326BE2"/>
    <w:rsid w:val="003277C2"/>
    <w:rsid w:val="00330F15"/>
    <w:rsid w:val="00331850"/>
    <w:rsid w:val="003328FE"/>
    <w:rsid w:val="00332CF2"/>
    <w:rsid w:val="00332DDA"/>
    <w:rsid w:val="00333658"/>
    <w:rsid w:val="00334B43"/>
    <w:rsid w:val="00335987"/>
    <w:rsid w:val="00335CD1"/>
    <w:rsid w:val="00336061"/>
    <w:rsid w:val="00337615"/>
    <w:rsid w:val="003377AD"/>
    <w:rsid w:val="00340121"/>
    <w:rsid w:val="0034187E"/>
    <w:rsid w:val="00341FE6"/>
    <w:rsid w:val="00342636"/>
    <w:rsid w:val="00343C68"/>
    <w:rsid w:val="00344A25"/>
    <w:rsid w:val="00344EB7"/>
    <w:rsid w:val="003451FF"/>
    <w:rsid w:val="00345A17"/>
    <w:rsid w:val="00347845"/>
    <w:rsid w:val="00350CA2"/>
    <w:rsid w:val="00352E3F"/>
    <w:rsid w:val="00353ED7"/>
    <w:rsid w:val="00353FA1"/>
    <w:rsid w:val="003549A4"/>
    <w:rsid w:val="00357449"/>
    <w:rsid w:val="00360EFA"/>
    <w:rsid w:val="003612D4"/>
    <w:rsid w:val="00361C50"/>
    <w:rsid w:val="00363907"/>
    <w:rsid w:val="00365BC9"/>
    <w:rsid w:val="00365C77"/>
    <w:rsid w:val="00367274"/>
    <w:rsid w:val="00370357"/>
    <w:rsid w:val="00370D09"/>
    <w:rsid w:val="003733F0"/>
    <w:rsid w:val="00373536"/>
    <w:rsid w:val="00373FBC"/>
    <w:rsid w:val="0037543E"/>
    <w:rsid w:val="003766ED"/>
    <w:rsid w:val="00377180"/>
    <w:rsid w:val="003800F2"/>
    <w:rsid w:val="003801E7"/>
    <w:rsid w:val="003810B4"/>
    <w:rsid w:val="00381814"/>
    <w:rsid w:val="00382913"/>
    <w:rsid w:val="00383579"/>
    <w:rsid w:val="003846B7"/>
    <w:rsid w:val="00384F0F"/>
    <w:rsid w:val="003852B4"/>
    <w:rsid w:val="00385A2F"/>
    <w:rsid w:val="003863D4"/>
    <w:rsid w:val="003874AE"/>
    <w:rsid w:val="003879D3"/>
    <w:rsid w:val="00390D8D"/>
    <w:rsid w:val="00392AD5"/>
    <w:rsid w:val="00392CA6"/>
    <w:rsid w:val="003940A2"/>
    <w:rsid w:val="003940CE"/>
    <w:rsid w:val="003944F1"/>
    <w:rsid w:val="00394756"/>
    <w:rsid w:val="003959BF"/>
    <w:rsid w:val="00395A68"/>
    <w:rsid w:val="003A0928"/>
    <w:rsid w:val="003A27BA"/>
    <w:rsid w:val="003A2C23"/>
    <w:rsid w:val="003A352A"/>
    <w:rsid w:val="003A3786"/>
    <w:rsid w:val="003A4E1E"/>
    <w:rsid w:val="003A5573"/>
    <w:rsid w:val="003A6992"/>
    <w:rsid w:val="003A7B37"/>
    <w:rsid w:val="003B232A"/>
    <w:rsid w:val="003B3474"/>
    <w:rsid w:val="003B3CFD"/>
    <w:rsid w:val="003B4D5C"/>
    <w:rsid w:val="003B6CBB"/>
    <w:rsid w:val="003B7510"/>
    <w:rsid w:val="003B79B8"/>
    <w:rsid w:val="003C1528"/>
    <w:rsid w:val="003C195E"/>
    <w:rsid w:val="003C2528"/>
    <w:rsid w:val="003C2B63"/>
    <w:rsid w:val="003C4BE4"/>
    <w:rsid w:val="003C5F79"/>
    <w:rsid w:val="003C6557"/>
    <w:rsid w:val="003C6D60"/>
    <w:rsid w:val="003D0429"/>
    <w:rsid w:val="003D0B09"/>
    <w:rsid w:val="003D1707"/>
    <w:rsid w:val="003D1727"/>
    <w:rsid w:val="003D227E"/>
    <w:rsid w:val="003D354E"/>
    <w:rsid w:val="003D4CC9"/>
    <w:rsid w:val="003D5292"/>
    <w:rsid w:val="003D75EE"/>
    <w:rsid w:val="003D762A"/>
    <w:rsid w:val="003D798D"/>
    <w:rsid w:val="003D7A88"/>
    <w:rsid w:val="003E06AD"/>
    <w:rsid w:val="003E0746"/>
    <w:rsid w:val="003E2DE0"/>
    <w:rsid w:val="003E2F5D"/>
    <w:rsid w:val="003E31C3"/>
    <w:rsid w:val="003E3375"/>
    <w:rsid w:val="003E4E72"/>
    <w:rsid w:val="003E6482"/>
    <w:rsid w:val="003F03DB"/>
    <w:rsid w:val="003F1140"/>
    <w:rsid w:val="003F169B"/>
    <w:rsid w:val="003F1AA9"/>
    <w:rsid w:val="003F1BC6"/>
    <w:rsid w:val="003F213F"/>
    <w:rsid w:val="003F23F4"/>
    <w:rsid w:val="003F23FA"/>
    <w:rsid w:val="003F2A2E"/>
    <w:rsid w:val="003F2E34"/>
    <w:rsid w:val="003F3988"/>
    <w:rsid w:val="003F4572"/>
    <w:rsid w:val="003F4870"/>
    <w:rsid w:val="003F4D65"/>
    <w:rsid w:val="003F4EF7"/>
    <w:rsid w:val="003F5005"/>
    <w:rsid w:val="003F5346"/>
    <w:rsid w:val="003F5A8B"/>
    <w:rsid w:val="003F6966"/>
    <w:rsid w:val="003F6DAC"/>
    <w:rsid w:val="004012E4"/>
    <w:rsid w:val="00402BBA"/>
    <w:rsid w:val="0040312A"/>
    <w:rsid w:val="0040356E"/>
    <w:rsid w:val="0040384F"/>
    <w:rsid w:val="004043A9"/>
    <w:rsid w:val="004044C1"/>
    <w:rsid w:val="004046CA"/>
    <w:rsid w:val="00404761"/>
    <w:rsid w:val="00404890"/>
    <w:rsid w:val="0040494E"/>
    <w:rsid w:val="0040619A"/>
    <w:rsid w:val="004069F0"/>
    <w:rsid w:val="0040793C"/>
    <w:rsid w:val="00407AC0"/>
    <w:rsid w:val="00407F1A"/>
    <w:rsid w:val="004106E8"/>
    <w:rsid w:val="00411576"/>
    <w:rsid w:val="004115F6"/>
    <w:rsid w:val="00411F7E"/>
    <w:rsid w:val="0041468B"/>
    <w:rsid w:val="00414B86"/>
    <w:rsid w:val="00416C9D"/>
    <w:rsid w:val="004215C2"/>
    <w:rsid w:val="004223EA"/>
    <w:rsid w:val="004229EC"/>
    <w:rsid w:val="00422BB1"/>
    <w:rsid w:val="004244C8"/>
    <w:rsid w:val="0042588B"/>
    <w:rsid w:val="00425F61"/>
    <w:rsid w:val="00427BE3"/>
    <w:rsid w:val="00427E38"/>
    <w:rsid w:val="004304E6"/>
    <w:rsid w:val="00430EC5"/>
    <w:rsid w:val="004314A7"/>
    <w:rsid w:val="00431A18"/>
    <w:rsid w:val="004326D7"/>
    <w:rsid w:val="00433446"/>
    <w:rsid w:val="004338A3"/>
    <w:rsid w:val="0043454B"/>
    <w:rsid w:val="004350DD"/>
    <w:rsid w:val="00436259"/>
    <w:rsid w:val="004367E5"/>
    <w:rsid w:val="00436A36"/>
    <w:rsid w:val="00436AD5"/>
    <w:rsid w:val="00436D27"/>
    <w:rsid w:val="004405E4"/>
    <w:rsid w:val="0044148D"/>
    <w:rsid w:val="0044153A"/>
    <w:rsid w:val="00441C1E"/>
    <w:rsid w:val="004425B5"/>
    <w:rsid w:val="00442655"/>
    <w:rsid w:val="00446B2F"/>
    <w:rsid w:val="00450654"/>
    <w:rsid w:val="00450878"/>
    <w:rsid w:val="00451D71"/>
    <w:rsid w:val="00452957"/>
    <w:rsid w:val="00453EF0"/>
    <w:rsid w:val="00455872"/>
    <w:rsid w:val="004568D4"/>
    <w:rsid w:val="0045796F"/>
    <w:rsid w:val="00457D35"/>
    <w:rsid w:val="00457D7C"/>
    <w:rsid w:val="004627C8"/>
    <w:rsid w:val="00463D91"/>
    <w:rsid w:val="00464177"/>
    <w:rsid w:val="00465B88"/>
    <w:rsid w:val="0046625D"/>
    <w:rsid w:val="004678CC"/>
    <w:rsid w:val="004714ED"/>
    <w:rsid w:val="004716E5"/>
    <w:rsid w:val="00472A81"/>
    <w:rsid w:val="00472F10"/>
    <w:rsid w:val="00473F02"/>
    <w:rsid w:val="00473FE4"/>
    <w:rsid w:val="00475588"/>
    <w:rsid w:val="004758D2"/>
    <w:rsid w:val="00476084"/>
    <w:rsid w:val="00477DAB"/>
    <w:rsid w:val="00477F0A"/>
    <w:rsid w:val="0048003F"/>
    <w:rsid w:val="00480977"/>
    <w:rsid w:val="00480CE8"/>
    <w:rsid w:val="00481D5B"/>
    <w:rsid w:val="0048208D"/>
    <w:rsid w:val="00482108"/>
    <w:rsid w:val="00483D13"/>
    <w:rsid w:val="004840E6"/>
    <w:rsid w:val="0048624D"/>
    <w:rsid w:val="00487D0F"/>
    <w:rsid w:val="004901F0"/>
    <w:rsid w:val="004902FE"/>
    <w:rsid w:val="00490B4B"/>
    <w:rsid w:val="00492061"/>
    <w:rsid w:val="0049228D"/>
    <w:rsid w:val="004928EA"/>
    <w:rsid w:val="00492982"/>
    <w:rsid w:val="00494373"/>
    <w:rsid w:val="004967BB"/>
    <w:rsid w:val="00496BF5"/>
    <w:rsid w:val="004A082E"/>
    <w:rsid w:val="004A23B2"/>
    <w:rsid w:val="004A29FC"/>
    <w:rsid w:val="004A2C00"/>
    <w:rsid w:val="004A2E46"/>
    <w:rsid w:val="004A534A"/>
    <w:rsid w:val="004A6600"/>
    <w:rsid w:val="004A6B75"/>
    <w:rsid w:val="004A72DE"/>
    <w:rsid w:val="004A76D5"/>
    <w:rsid w:val="004B5735"/>
    <w:rsid w:val="004B6560"/>
    <w:rsid w:val="004B65FD"/>
    <w:rsid w:val="004B67A9"/>
    <w:rsid w:val="004B7B0B"/>
    <w:rsid w:val="004C0819"/>
    <w:rsid w:val="004C08E3"/>
    <w:rsid w:val="004C0D1F"/>
    <w:rsid w:val="004C168A"/>
    <w:rsid w:val="004C201D"/>
    <w:rsid w:val="004C2E8C"/>
    <w:rsid w:val="004C416B"/>
    <w:rsid w:val="004C48C2"/>
    <w:rsid w:val="004C570E"/>
    <w:rsid w:val="004C6969"/>
    <w:rsid w:val="004C77F2"/>
    <w:rsid w:val="004D24B2"/>
    <w:rsid w:val="004D3794"/>
    <w:rsid w:val="004D3DB0"/>
    <w:rsid w:val="004D4F21"/>
    <w:rsid w:val="004D5FC7"/>
    <w:rsid w:val="004D6252"/>
    <w:rsid w:val="004D627D"/>
    <w:rsid w:val="004D6401"/>
    <w:rsid w:val="004D6FB8"/>
    <w:rsid w:val="004D7F74"/>
    <w:rsid w:val="004E0868"/>
    <w:rsid w:val="004E0E16"/>
    <w:rsid w:val="004E14FC"/>
    <w:rsid w:val="004E2653"/>
    <w:rsid w:val="004E3697"/>
    <w:rsid w:val="004E37B8"/>
    <w:rsid w:val="004E4507"/>
    <w:rsid w:val="004E5858"/>
    <w:rsid w:val="004E5BE4"/>
    <w:rsid w:val="004E6A49"/>
    <w:rsid w:val="004E6FA3"/>
    <w:rsid w:val="004E78AD"/>
    <w:rsid w:val="004E7F23"/>
    <w:rsid w:val="004E7F4A"/>
    <w:rsid w:val="004F0189"/>
    <w:rsid w:val="004F0CC7"/>
    <w:rsid w:val="004F1AC8"/>
    <w:rsid w:val="004F344C"/>
    <w:rsid w:val="004F4D8E"/>
    <w:rsid w:val="004F6366"/>
    <w:rsid w:val="004F76B3"/>
    <w:rsid w:val="004F7736"/>
    <w:rsid w:val="004F79CC"/>
    <w:rsid w:val="00500030"/>
    <w:rsid w:val="005002A7"/>
    <w:rsid w:val="005004D2"/>
    <w:rsid w:val="00500505"/>
    <w:rsid w:val="005010A2"/>
    <w:rsid w:val="005010BB"/>
    <w:rsid w:val="00501249"/>
    <w:rsid w:val="0050149A"/>
    <w:rsid w:val="00501F96"/>
    <w:rsid w:val="00502EC2"/>
    <w:rsid w:val="0050326D"/>
    <w:rsid w:val="00503396"/>
    <w:rsid w:val="005034F3"/>
    <w:rsid w:val="00503540"/>
    <w:rsid w:val="00503588"/>
    <w:rsid w:val="00503829"/>
    <w:rsid w:val="005049A9"/>
    <w:rsid w:val="00504D30"/>
    <w:rsid w:val="005050BF"/>
    <w:rsid w:val="0050607A"/>
    <w:rsid w:val="005065C9"/>
    <w:rsid w:val="00506ADB"/>
    <w:rsid w:val="005074B7"/>
    <w:rsid w:val="005076A0"/>
    <w:rsid w:val="00507832"/>
    <w:rsid w:val="00507ABC"/>
    <w:rsid w:val="005109D9"/>
    <w:rsid w:val="00511436"/>
    <w:rsid w:val="00511947"/>
    <w:rsid w:val="005122D5"/>
    <w:rsid w:val="005139DC"/>
    <w:rsid w:val="00513BAF"/>
    <w:rsid w:val="005145FD"/>
    <w:rsid w:val="00516C03"/>
    <w:rsid w:val="0051739C"/>
    <w:rsid w:val="00520367"/>
    <w:rsid w:val="0052199F"/>
    <w:rsid w:val="005226E5"/>
    <w:rsid w:val="005239AB"/>
    <w:rsid w:val="00524A14"/>
    <w:rsid w:val="00525327"/>
    <w:rsid w:val="00525426"/>
    <w:rsid w:val="005254AE"/>
    <w:rsid w:val="0052593A"/>
    <w:rsid w:val="0052599F"/>
    <w:rsid w:val="00525DA3"/>
    <w:rsid w:val="005271B5"/>
    <w:rsid w:val="005272E8"/>
    <w:rsid w:val="005275E0"/>
    <w:rsid w:val="00530BDA"/>
    <w:rsid w:val="00531250"/>
    <w:rsid w:val="00532705"/>
    <w:rsid w:val="00532742"/>
    <w:rsid w:val="00532BB3"/>
    <w:rsid w:val="0053485B"/>
    <w:rsid w:val="005349BF"/>
    <w:rsid w:val="00536FD5"/>
    <w:rsid w:val="00537AB7"/>
    <w:rsid w:val="00540670"/>
    <w:rsid w:val="00540A7A"/>
    <w:rsid w:val="00540F2B"/>
    <w:rsid w:val="0054133C"/>
    <w:rsid w:val="00541C2E"/>
    <w:rsid w:val="00541E70"/>
    <w:rsid w:val="00544295"/>
    <w:rsid w:val="00544AC9"/>
    <w:rsid w:val="00544D57"/>
    <w:rsid w:val="0054515B"/>
    <w:rsid w:val="00546374"/>
    <w:rsid w:val="00546693"/>
    <w:rsid w:val="005515D9"/>
    <w:rsid w:val="005526A0"/>
    <w:rsid w:val="00553E39"/>
    <w:rsid w:val="00554219"/>
    <w:rsid w:val="005567FB"/>
    <w:rsid w:val="00560321"/>
    <w:rsid w:val="0056306B"/>
    <w:rsid w:val="00563919"/>
    <w:rsid w:val="00563B18"/>
    <w:rsid w:val="005651C8"/>
    <w:rsid w:val="00565340"/>
    <w:rsid w:val="005665F3"/>
    <w:rsid w:val="00566874"/>
    <w:rsid w:val="00566B4C"/>
    <w:rsid w:val="0057122E"/>
    <w:rsid w:val="00572F8B"/>
    <w:rsid w:val="00573747"/>
    <w:rsid w:val="0057394C"/>
    <w:rsid w:val="00573BEF"/>
    <w:rsid w:val="00573C0E"/>
    <w:rsid w:val="005756D4"/>
    <w:rsid w:val="00576CCB"/>
    <w:rsid w:val="005779E9"/>
    <w:rsid w:val="00580761"/>
    <w:rsid w:val="005818BF"/>
    <w:rsid w:val="0058380A"/>
    <w:rsid w:val="00583D98"/>
    <w:rsid w:val="00584AE9"/>
    <w:rsid w:val="00585813"/>
    <w:rsid w:val="00586D5F"/>
    <w:rsid w:val="00587764"/>
    <w:rsid w:val="005907F3"/>
    <w:rsid w:val="005914BA"/>
    <w:rsid w:val="00591C70"/>
    <w:rsid w:val="0059206D"/>
    <w:rsid w:val="00592341"/>
    <w:rsid w:val="00592FB7"/>
    <w:rsid w:val="00593E75"/>
    <w:rsid w:val="0059430F"/>
    <w:rsid w:val="00594533"/>
    <w:rsid w:val="00595667"/>
    <w:rsid w:val="00597704"/>
    <w:rsid w:val="0059794F"/>
    <w:rsid w:val="005A0ED9"/>
    <w:rsid w:val="005A1A11"/>
    <w:rsid w:val="005A1A32"/>
    <w:rsid w:val="005A2115"/>
    <w:rsid w:val="005A2C1B"/>
    <w:rsid w:val="005A365C"/>
    <w:rsid w:val="005A3E23"/>
    <w:rsid w:val="005A4327"/>
    <w:rsid w:val="005A5CC0"/>
    <w:rsid w:val="005A6E40"/>
    <w:rsid w:val="005A707F"/>
    <w:rsid w:val="005A737F"/>
    <w:rsid w:val="005B05F8"/>
    <w:rsid w:val="005B0CB3"/>
    <w:rsid w:val="005B16B3"/>
    <w:rsid w:val="005B250E"/>
    <w:rsid w:val="005B275E"/>
    <w:rsid w:val="005B37D1"/>
    <w:rsid w:val="005B42AF"/>
    <w:rsid w:val="005B4C67"/>
    <w:rsid w:val="005B517E"/>
    <w:rsid w:val="005B5307"/>
    <w:rsid w:val="005B60E5"/>
    <w:rsid w:val="005B688F"/>
    <w:rsid w:val="005B79ED"/>
    <w:rsid w:val="005C002E"/>
    <w:rsid w:val="005C0A12"/>
    <w:rsid w:val="005C0C8A"/>
    <w:rsid w:val="005C1576"/>
    <w:rsid w:val="005C33CB"/>
    <w:rsid w:val="005C3B4C"/>
    <w:rsid w:val="005C4201"/>
    <w:rsid w:val="005C445D"/>
    <w:rsid w:val="005C4C65"/>
    <w:rsid w:val="005C6795"/>
    <w:rsid w:val="005C7952"/>
    <w:rsid w:val="005D0DB9"/>
    <w:rsid w:val="005D1E72"/>
    <w:rsid w:val="005D2AD5"/>
    <w:rsid w:val="005D2B0C"/>
    <w:rsid w:val="005D3896"/>
    <w:rsid w:val="005D420E"/>
    <w:rsid w:val="005D4253"/>
    <w:rsid w:val="005D4503"/>
    <w:rsid w:val="005D57F9"/>
    <w:rsid w:val="005D619F"/>
    <w:rsid w:val="005D637B"/>
    <w:rsid w:val="005D658C"/>
    <w:rsid w:val="005D799A"/>
    <w:rsid w:val="005D7C1C"/>
    <w:rsid w:val="005E11BA"/>
    <w:rsid w:val="005E146D"/>
    <w:rsid w:val="005E1771"/>
    <w:rsid w:val="005E20A1"/>
    <w:rsid w:val="005E2E98"/>
    <w:rsid w:val="005E42E0"/>
    <w:rsid w:val="005E46A3"/>
    <w:rsid w:val="005F01EC"/>
    <w:rsid w:val="005F0363"/>
    <w:rsid w:val="005F0429"/>
    <w:rsid w:val="005F0878"/>
    <w:rsid w:val="005F1AA5"/>
    <w:rsid w:val="005F2826"/>
    <w:rsid w:val="005F54FE"/>
    <w:rsid w:val="00600021"/>
    <w:rsid w:val="006001A8"/>
    <w:rsid w:val="006002A7"/>
    <w:rsid w:val="006004AE"/>
    <w:rsid w:val="0060147A"/>
    <w:rsid w:val="006029E5"/>
    <w:rsid w:val="0060359B"/>
    <w:rsid w:val="00603B52"/>
    <w:rsid w:val="00604EF0"/>
    <w:rsid w:val="006059EE"/>
    <w:rsid w:val="00605F26"/>
    <w:rsid w:val="006072C2"/>
    <w:rsid w:val="00607FDB"/>
    <w:rsid w:val="0061053F"/>
    <w:rsid w:val="00610B24"/>
    <w:rsid w:val="00611CEB"/>
    <w:rsid w:val="00612579"/>
    <w:rsid w:val="006125EC"/>
    <w:rsid w:val="00612FEB"/>
    <w:rsid w:val="00613450"/>
    <w:rsid w:val="00613BB3"/>
    <w:rsid w:val="00614384"/>
    <w:rsid w:val="00614827"/>
    <w:rsid w:val="00614E33"/>
    <w:rsid w:val="00615732"/>
    <w:rsid w:val="00615AAF"/>
    <w:rsid w:val="00615FC9"/>
    <w:rsid w:val="00616A5A"/>
    <w:rsid w:val="00616E0B"/>
    <w:rsid w:val="0061742A"/>
    <w:rsid w:val="00617936"/>
    <w:rsid w:val="00617C07"/>
    <w:rsid w:val="00620E7F"/>
    <w:rsid w:val="00621A11"/>
    <w:rsid w:val="00621B63"/>
    <w:rsid w:val="00621EFF"/>
    <w:rsid w:val="006224A4"/>
    <w:rsid w:val="00624420"/>
    <w:rsid w:val="006260EA"/>
    <w:rsid w:val="006316A8"/>
    <w:rsid w:val="0063341B"/>
    <w:rsid w:val="0063368D"/>
    <w:rsid w:val="00635D0B"/>
    <w:rsid w:val="00635D92"/>
    <w:rsid w:val="006366A2"/>
    <w:rsid w:val="00636BA8"/>
    <w:rsid w:val="00636F0F"/>
    <w:rsid w:val="00637F6E"/>
    <w:rsid w:val="00641D46"/>
    <w:rsid w:val="00642A39"/>
    <w:rsid w:val="006440F4"/>
    <w:rsid w:val="006449D1"/>
    <w:rsid w:val="0064568E"/>
    <w:rsid w:val="00646CFF"/>
    <w:rsid w:val="00646E44"/>
    <w:rsid w:val="00646E88"/>
    <w:rsid w:val="006477D6"/>
    <w:rsid w:val="00651AD1"/>
    <w:rsid w:val="0065203B"/>
    <w:rsid w:val="006523AF"/>
    <w:rsid w:val="00652BFF"/>
    <w:rsid w:val="00654B52"/>
    <w:rsid w:val="00655E45"/>
    <w:rsid w:val="006560B6"/>
    <w:rsid w:val="006563D2"/>
    <w:rsid w:val="0065770F"/>
    <w:rsid w:val="00657AA5"/>
    <w:rsid w:val="0066168A"/>
    <w:rsid w:val="00661749"/>
    <w:rsid w:val="00662518"/>
    <w:rsid w:val="00662CC3"/>
    <w:rsid w:val="006647B1"/>
    <w:rsid w:val="00664E76"/>
    <w:rsid w:val="00664EDE"/>
    <w:rsid w:val="00665147"/>
    <w:rsid w:val="00665EB2"/>
    <w:rsid w:val="006663DD"/>
    <w:rsid w:val="00666E09"/>
    <w:rsid w:val="00667649"/>
    <w:rsid w:val="00670EF6"/>
    <w:rsid w:val="00671A1B"/>
    <w:rsid w:val="0067248F"/>
    <w:rsid w:val="006726CC"/>
    <w:rsid w:val="00672A2C"/>
    <w:rsid w:val="006732C6"/>
    <w:rsid w:val="00674594"/>
    <w:rsid w:val="00674F00"/>
    <w:rsid w:val="006758EF"/>
    <w:rsid w:val="00675E95"/>
    <w:rsid w:val="00676C6F"/>
    <w:rsid w:val="00677D34"/>
    <w:rsid w:val="00680730"/>
    <w:rsid w:val="00681130"/>
    <w:rsid w:val="00681553"/>
    <w:rsid w:val="00681FDB"/>
    <w:rsid w:val="0068383C"/>
    <w:rsid w:val="0068387A"/>
    <w:rsid w:val="006838ED"/>
    <w:rsid w:val="006838F5"/>
    <w:rsid w:val="006839FC"/>
    <w:rsid w:val="006849EB"/>
    <w:rsid w:val="00685381"/>
    <w:rsid w:val="00685C25"/>
    <w:rsid w:val="00686382"/>
    <w:rsid w:val="00686671"/>
    <w:rsid w:val="00686AD7"/>
    <w:rsid w:val="00686E25"/>
    <w:rsid w:val="00687414"/>
    <w:rsid w:val="00691904"/>
    <w:rsid w:val="00692293"/>
    <w:rsid w:val="00693F96"/>
    <w:rsid w:val="006943F0"/>
    <w:rsid w:val="00694507"/>
    <w:rsid w:val="00694771"/>
    <w:rsid w:val="006951C9"/>
    <w:rsid w:val="00695411"/>
    <w:rsid w:val="00695A9D"/>
    <w:rsid w:val="0069614E"/>
    <w:rsid w:val="006973FA"/>
    <w:rsid w:val="006A0512"/>
    <w:rsid w:val="006A0883"/>
    <w:rsid w:val="006A3E27"/>
    <w:rsid w:val="006A5772"/>
    <w:rsid w:val="006A73E6"/>
    <w:rsid w:val="006B0748"/>
    <w:rsid w:val="006B0D9D"/>
    <w:rsid w:val="006B11DC"/>
    <w:rsid w:val="006B14E2"/>
    <w:rsid w:val="006B18F0"/>
    <w:rsid w:val="006B1D09"/>
    <w:rsid w:val="006B25EE"/>
    <w:rsid w:val="006B3698"/>
    <w:rsid w:val="006B3905"/>
    <w:rsid w:val="006B42ED"/>
    <w:rsid w:val="006B507F"/>
    <w:rsid w:val="006B51AB"/>
    <w:rsid w:val="006B7532"/>
    <w:rsid w:val="006B79DF"/>
    <w:rsid w:val="006C028A"/>
    <w:rsid w:val="006C1E2F"/>
    <w:rsid w:val="006C1EC8"/>
    <w:rsid w:val="006C2ABD"/>
    <w:rsid w:val="006C41C7"/>
    <w:rsid w:val="006C496D"/>
    <w:rsid w:val="006C4BE7"/>
    <w:rsid w:val="006C6131"/>
    <w:rsid w:val="006C6ED6"/>
    <w:rsid w:val="006C72FE"/>
    <w:rsid w:val="006C7D2D"/>
    <w:rsid w:val="006D17ED"/>
    <w:rsid w:val="006D2704"/>
    <w:rsid w:val="006D50C9"/>
    <w:rsid w:val="006D57FF"/>
    <w:rsid w:val="006D60C9"/>
    <w:rsid w:val="006D61AB"/>
    <w:rsid w:val="006D69FB"/>
    <w:rsid w:val="006D73D1"/>
    <w:rsid w:val="006D7709"/>
    <w:rsid w:val="006E0616"/>
    <w:rsid w:val="006E134A"/>
    <w:rsid w:val="006E34CB"/>
    <w:rsid w:val="006E5C1F"/>
    <w:rsid w:val="006E7DED"/>
    <w:rsid w:val="006F029E"/>
    <w:rsid w:val="006F1408"/>
    <w:rsid w:val="006F2C27"/>
    <w:rsid w:val="006F2CC6"/>
    <w:rsid w:val="006F320C"/>
    <w:rsid w:val="006F3431"/>
    <w:rsid w:val="006F3566"/>
    <w:rsid w:val="006F3801"/>
    <w:rsid w:val="006F5D25"/>
    <w:rsid w:val="006F5D6A"/>
    <w:rsid w:val="006F5ECF"/>
    <w:rsid w:val="006F6C2C"/>
    <w:rsid w:val="0070056F"/>
    <w:rsid w:val="0070106D"/>
    <w:rsid w:val="00701E0E"/>
    <w:rsid w:val="007025E8"/>
    <w:rsid w:val="00703EC0"/>
    <w:rsid w:val="00704A04"/>
    <w:rsid w:val="007077A6"/>
    <w:rsid w:val="007103D6"/>
    <w:rsid w:val="007113CA"/>
    <w:rsid w:val="00711450"/>
    <w:rsid w:val="00711AE0"/>
    <w:rsid w:val="00714007"/>
    <w:rsid w:val="0071453B"/>
    <w:rsid w:val="007156D2"/>
    <w:rsid w:val="0071573C"/>
    <w:rsid w:val="00717AAE"/>
    <w:rsid w:val="007228F0"/>
    <w:rsid w:val="00724D18"/>
    <w:rsid w:val="007253FE"/>
    <w:rsid w:val="007258EB"/>
    <w:rsid w:val="007259B5"/>
    <w:rsid w:val="00730C2B"/>
    <w:rsid w:val="00731462"/>
    <w:rsid w:val="00731E17"/>
    <w:rsid w:val="00732249"/>
    <w:rsid w:val="0073226F"/>
    <w:rsid w:val="007326AB"/>
    <w:rsid w:val="00732B46"/>
    <w:rsid w:val="00732EF1"/>
    <w:rsid w:val="00733288"/>
    <w:rsid w:val="007339CB"/>
    <w:rsid w:val="00733D32"/>
    <w:rsid w:val="007360B8"/>
    <w:rsid w:val="00736B91"/>
    <w:rsid w:val="007401EC"/>
    <w:rsid w:val="0074148D"/>
    <w:rsid w:val="0074166D"/>
    <w:rsid w:val="0074221B"/>
    <w:rsid w:val="007424D2"/>
    <w:rsid w:val="007425FD"/>
    <w:rsid w:val="007429FB"/>
    <w:rsid w:val="00742DDB"/>
    <w:rsid w:val="00744682"/>
    <w:rsid w:val="00745994"/>
    <w:rsid w:val="00745C4A"/>
    <w:rsid w:val="00746CD5"/>
    <w:rsid w:val="00746FEE"/>
    <w:rsid w:val="00747514"/>
    <w:rsid w:val="007513EA"/>
    <w:rsid w:val="00751634"/>
    <w:rsid w:val="007517E3"/>
    <w:rsid w:val="00751929"/>
    <w:rsid w:val="00752CC1"/>
    <w:rsid w:val="00753555"/>
    <w:rsid w:val="00753CCE"/>
    <w:rsid w:val="0075441C"/>
    <w:rsid w:val="0075456A"/>
    <w:rsid w:val="00754A8C"/>
    <w:rsid w:val="00754E07"/>
    <w:rsid w:val="00755743"/>
    <w:rsid w:val="007559FA"/>
    <w:rsid w:val="00756968"/>
    <w:rsid w:val="00756B77"/>
    <w:rsid w:val="0075711A"/>
    <w:rsid w:val="00757AAE"/>
    <w:rsid w:val="0076043E"/>
    <w:rsid w:val="00760641"/>
    <w:rsid w:val="00760824"/>
    <w:rsid w:val="00760A1C"/>
    <w:rsid w:val="00761236"/>
    <w:rsid w:val="007619D8"/>
    <w:rsid w:val="0076293A"/>
    <w:rsid w:val="00762CC6"/>
    <w:rsid w:val="00762D9D"/>
    <w:rsid w:val="0076524B"/>
    <w:rsid w:val="00765A8D"/>
    <w:rsid w:val="007663FF"/>
    <w:rsid w:val="0076764B"/>
    <w:rsid w:val="007700D8"/>
    <w:rsid w:val="00770853"/>
    <w:rsid w:val="007709EB"/>
    <w:rsid w:val="0077143B"/>
    <w:rsid w:val="0077169D"/>
    <w:rsid w:val="00771C35"/>
    <w:rsid w:val="00772DB0"/>
    <w:rsid w:val="007737AE"/>
    <w:rsid w:val="00774262"/>
    <w:rsid w:val="007744FA"/>
    <w:rsid w:val="00774B1A"/>
    <w:rsid w:val="00775199"/>
    <w:rsid w:val="00775228"/>
    <w:rsid w:val="007752C0"/>
    <w:rsid w:val="00775930"/>
    <w:rsid w:val="00776136"/>
    <w:rsid w:val="00776A7A"/>
    <w:rsid w:val="00777709"/>
    <w:rsid w:val="00780105"/>
    <w:rsid w:val="00780E01"/>
    <w:rsid w:val="00781DE4"/>
    <w:rsid w:val="00782088"/>
    <w:rsid w:val="00782109"/>
    <w:rsid w:val="007828B8"/>
    <w:rsid w:val="007838FD"/>
    <w:rsid w:val="0078395D"/>
    <w:rsid w:val="00783F69"/>
    <w:rsid w:val="00784744"/>
    <w:rsid w:val="007852B8"/>
    <w:rsid w:val="00785588"/>
    <w:rsid w:val="00786804"/>
    <w:rsid w:val="00791844"/>
    <w:rsid w:val="00792A67"/>
    <w:rsid w:val="007939A6"/>
    <w:rsid w:val="00793C57"/>
    <w:rsid w:val="00793DC9"/>
    <w:rsid w:val="00794598"/>
    <w:rsid w:val="007946D3"/>
    <w:rsid w:val="00795104"/>
    <w:rsid w:val="0079582B"/>
    <w:rsid w:val="00795BAA"/>
    <w:rsid w:val="007970B1"/>
    <w:rsid w:val="0079777F"/>
    <w:rsid w:val="007A3223"/>
    <w:rsid w:val="007A4186"/>
    <w:rsid w:val="007A4E24"/>
    <w:rsid w:val="007A6934"/>
    <w:rsid w:val="007A6D90"/>
    <w:rsid w:val="007A74F7"/>
    <w:rsid w:val="007A7613"/>
    <w:rsid w:val="007A7A7A"/>
    <w:rsid w:val="007A7A8F"/>
    <w:rsid w:val="007A7E39"/>
    <w:rsid w:val="007B158B"/>
    <w:rsid w:val="007B15AC"/>
    <w:rsid w:val="007B2BC4"/>
    <w:rsid w:val="007B300D"/>
    <w:rsid w:val="007B372E"/>
    <w:rsid w:val="007B3A66"/>
    <w:rsid w:val="007B44D4"/>
    <w:rsid w:val="007B483D"/>
    <w:rsid w:val="007B4FA1"/>
    <w:rsid w:val="007B62C2"/>
    <w:rsid w:val="007B7714"/>
    <w:rsid w:val="007B7BCD"/>
    <w:rsid w:val="007C0B88"/>
    <w:rsid w:val="007C1370"/>
    <w:rsid w:val="007C2316"/>
    <w:rsid w:val="007C345C"/>
    <w:rsid w:val="007C35DC"/>
    <w:rsid w:val="007C3D86"/>
    <w:rsid w:val="007C3DF0"/>
    <w:rsid w:val="007C4C33"/>
    <w:rsid w:val="007C4D6D"/>
    <w:rsid w:val="007C5953"/>
    <w:rsid w:val="007C6C72"/>
    <w:rsid w:val="007C7F86"/>
    <w:rsid w:val="007C7F8A"/>
    <w:rsid w:val="007D0067"/>
    <w:rsid w:val="007D099F"/>
    <w:rsid w:val="007D11C9"/>
    <w:rsid w:val="007D3213"/>
    <w:rsid w:val="007D4E2A"/>
    <w:rsid w:val="007D4FE9"/>
    <w:rsid w:val="007D518D"/>
    <w:rsid w:val="007D6DDD"/>
    <w:rsid w:val="007D714C"/>
    <w:rsid w:val="007D717D"/>
    <w:rsid w:val="007D76F4"/>
    <w:rsid w:val="007E01B1"/>
    <w:rsid w:val="007E0B9A"/>
    <w:rsid w:val="007E310C"/>
    <w:rsid w:val="007E3606"/>
    <w:rsid w:val="007E43D3"/>
    <w:rsid w:val="007E4D1D"/>
    <w:rsid w:val="007E4F50"/>
    <w:rsid w:val="007E582C"/>
    <w:rsid w:val="007E59E2"/>
    <w:rsid w:val="007E6AC1"/>
    <w:rsid w:val="007E6B7D"/>
    <w:rsid w:val="007E6F10"/>
    <w:rsid w:val="007E732D"/>
    <w:rsid w:val="007F18D8"/>
    <w:rsid w:val="007F37D8"/>
    <w:rsid w:val="007F3F9A"/>
    <w:rsid w:val="008008A3"/>
    <w:rsid w:val="0080427F"/>
    <w:rsid w:val="00804819"/>
    <w:rsid w:val="008048B9"/>
    <w:rsid w:val="00804CA4"/>
    <w:rsid w:val="00805C95"/>
    <w:rsid w:val="0080618E"/>
    <w:rsid w:val="00811C3A"/>
    <w:rsid w:val="00812A89"/>
    <w:rsid w:val="00812C7B"/>
    <w:rsid w:val="00813528"/>
    <w:rsid w:val="00813962"/>
    <w:rsid w:val="00813F7A"/>
    <w:rsid w:val="008145C2"/>
    <w:rsid w:val="00814E61"/>
    <w:rsid w:val="008157FF"/>
    <w:rsid w:val="0081584A"/>
    <w:rsid w:val="008160D4"/>
    <w:rsid w:val="008200DB"/>
    <w:rsid w:val="00821075"/>
    <w:rsid w:val="0082176E"/>
    <w:rsid w:val="0082259A"/>
    <w:rsid w:val="00822809"/>
    <w:rsid w:val="0082447A"/>
    <w:rsid w:val="008246BB"/>
    <w:rsid w:val="008249A4"/>
    <w:rsid w:val="00824BDB"/>
    <w:rsid w:val="00825C25"/>
    <w:rsid w:val="008263DE"/>
    <w:rsid w:val="00826411"/>
    <w:rsid w:val="0082654F"/>
    <w:rsid w:val="0082688A"/>
    <w:rsid w:val="008275D6"/>
    <w:rsid w:val="00827B4A"/>
    <w:rsid w:val="00827C2C"/>
    <w:rsid w:val="00827D81"/>
    <w:rsid w:val="00827F1C"/>
    <w:rsid w:val="00830C5A"/>
    <w:rsid w:val="00831351"/>
    <w:rsid w:val="00833301"/>
    <w:rsid w:val="008353E7"/>
    <w:rsid w:val="00835512"/>
    <w:rsid w:val="00835E86"/>
    <w:rsid w:val="00836C9D"/>
    <w:rsid w:val="008379C7"/>
    <w:rsid w:val="00840154"/>
    <w:rsid w:val="00840946"/>
    <w:rsid w:val="00840C11"/>
    <w:rsid w:val="008429A1"/>
    <w:rsid w:val="008442ED"/>
    <w:rsid w:val="008454F9"/>
    <w:rsid w:val="0084666E"/>
    <w:rsid w:val="00847E07"/>
    <w:rsid w:val="0085320D"/>
    <w:rsid w:val="00853FF5"/>
    <w:rsid w:val="00854086"/>
    <w:rsid w:val="00855636"/>
    <w:rsid w:val="0085668B"/>
    <w:rsid w:val="008572A8"/>
    <w:rsid w:val="00857F6B"/>
    <w:rsid w:val="0086033B"/>
    <w:rsid w:val="00861948"/>
    <w:rsid w:val="008622F8"/>
    <w:rsid w:val="008623E8"/>
    <w:rsid w:val="00863951"/>
    <w:rsid w:val="00864248"/>
    <w:rsid w:val="00864650"/>
    <w:rsid w:val="00864C69"/>
    <w:rsid w:val="00865A7D"/>
    <w:rsid w:val="008662AA"/>
    <w:rsid w:val="008667D1"/>
    <w:rsid w:val="00867A75"/>
    <w:rsid w:val="00867F6B"/>
    <w:rsid w:val="00870A83"/>
    <w:rsid w:val="00871D7B"/>
    <w:rsid w:val="00872668"/>
    <w:rsid w:val="00872A9D"/>
    <w:rsid w:val="008749DD"/>
    <w:rsid w:val="0087583A"/>
    <w:rsid w:val="008760EC"/>
    <w:rsid w:val="0087678F"/>
    <w:rsid w:val="008806EB"/>
    <w:rsid w:val="00881518"/>
    <w:rsid w:val="00881A5B"/>
    <w:rsid w:val="00882AC9"/>
    <w:rsid w:val="0088341A"/>
    <w:rsid w:val="00883FE0"/>
    <w:rsid w:val="00885B28"/>
    <w:rsid w:val="008906D9"/>
    <w:rsid w:val="00891DD9"/>
    <w:rsid w:val="00891E98"/>
    <w:rsid w:val="008928E5"/>
    <w:rsid w:val="00893494"/>
    <w:rsid w:val="00893A69"/>
    <w:rsid w:val="00896F3B"/>
    <w:rsid w:val="00896FDB"/>
    <w:rsid w:val="00897418"/>
    <w:rsid w:val="0089796B"/>
    <w:rsid w:val="00897A12"/>
    <w:rsid w:val="00897A34"/>
    <w:rsid w:val="00897D54"/>
    <w:rsid w:val="008A1129"/>
    <w:rsid w:val="008A163C"/>
    <w:rsid w:val="008A3835"/>
    <w:rsid w:val="008A5BF6"/>
    <w:rsid w:val="008A6677"/>
    <w:rsid w:val="008A69D8"/>
    <w:rsid w:val="008A7737"/>
    <w:rsid w:val="008B0B21"/>
    <w:rsid w:val="008B0CB4"/>
    <w:rsid w:val="008B117D"/>
    <w:rsid w:val="008B1931"/>
    <w:rsid w:val="008B1977"/>
    <w:rsid w:val="008B225A"/>
    <w:rsid w:val="008B3308"/>
    <w:rsid w:val="008B39E4"/>
    <w:rsid w:val="008B3D1E"/>
    <w:rsid w:val="008B43B6"/>
    <w:rsid w:val="008B47D4"/>
    <w:rsid w:val="008B5708"/>
    <w:rsid w:val="008B596E"/>
    <w:rsid w:val="008B6B5B"/>
    <w:rsid w:val="008C002C"/>
    <w:rsid w:val="008C06FE"/>
    <w:rsid w:val="008C0803"/>
    <w:rsid w:val="008C09A2"/>
    <w:rsid w:val="008C1481"/>
    <w:rsid w:val="008C18CD"/>
    <w:rsid w:val="008C262D"/>
    <w:rsid w:val="008C2E1E"/>
    <w:rsid w:val="008C3B64"/>
    <w:rsid w:val="008C48E8"/>
    <w:rsid w:val="008C55F7"/>
    <w:rsid w:val="008C5609"/>
    <w:rsid w:val="008C5C6B"/>
    <w:rsid w:val="008C67DA"/>
    <w:rsid w:val="008C69CC"/>
    <w:rsid w:val="008C730E"/>
    <w:rsid w:val="008C7731"/>
    <w:rsid w:val="008C78FD"/>
    <w:rsid w:val="008D24C1"/>
    <w:rsid w:val="008D3741"/>
    <w:rsid w:val="008D37EE"/>
    <w:rsid w:val="008D3EBF"/>
    <w:rsid w:val="008D4DFF"/>
    <w:rsid w:val="008D50E5"/>
    <w:rsid w:val="008E0169"/>
    <w:rsid w:val="008E0429"/>
    <w:rsid w:val="008E0707"/>
    <w:rsid w:val="008E2711"/>
    <w:rsid w:val="008E29F0"/>
    <w:rsid w:val="008E301C"/>
    <w:rsid w:val="008E4405"/>
    <w:rsid w:val="008E4725"/>
    <w:rsid w:val="008E79F7"/>
    <w:rsid w:val="008E7AE6"/>
    <w:rsid w:val="008F083B"/>
    <w:rsid w:val="008F0C81"/>
    <w:rsid w:val="008F1EE4"/>
    <w:rsid w:val="008F2562"/>
    <w:rsid w:val="008F4753"/>
    <w:rsid w:val="008F75E0"/>
    <w:rsid w:val="008F7698"/>
    <w:rsid w:val="009015F5"/>
    <w:rsid w:val="00901AF5"/>
    <w:rsid w:val="00901B51"/>
    <w:rsid w:val="009042EC"/>
    <w:rsid w:val="009050EF"/>
    <w:rsid w:val="00905E7B"/>
    <w:rsid w:val="009074BE"/>
    <w:rsid w:val="00910125"/>
    <w:rsid w:val="009105A1"/>
    <w:rsid w:val="00910B8F"/>
    <w:rsid w:val="00910CA9"/>
    <w:rsid w:val="00911B38"/>
    <w:rsid w:val="009135B2"/>
    <w:rsid w:val="0091682B"/>
    <w:rsid w:val="00917077"/>
    <w:rsid w:val="009176E6"/>
    <w:rsid w:val="0092046B"/>
    <w:rsid w:val="0092098A"/>
    <w:rsid w:val="00922C7F"/>
    <w:rsid w:val="00922FDE"/>
    <w:rsid w:val="00924438"/>
    <w:rsid w:val="00924877"/>
    <w:rsid w:val="00924890"/>
    <w:rsid w:val="00926329"/>
    <w:rsid w:val="00926843"/>
    <w:rsid w:val="00927995"/>
    <w:rsid w:val="009313B8"/>
    <w:rsid w:val="00932CD6"/>
    <w:rsid w:val="009332EE"/>
    <w:rsid w:val="00934BC6"/>
    <w:rsid w:val="00934ED9"/>
    <w:rsid w:val="0093634A"/>
    <w:rsid w:val="00936843"/>
    <w:rsid w:val="009371AD"/>
    <w:rsid w:val="00937B7D"/>
    <w:rsid w:val="009406B4"/>
    <w:rsid w:val="00940D93"/>
    <w:rsid w:val="00943C5A"/>
    <w:rsid w:val="00944CE8"/>
    <w:rsid w:val="00945D07"/>
    <w:rsid w:val="00946351"/>
    <w:rsid w:val="00946369"/>
    <w:rsid w:val="00950C08"/>
    <w:rsid w:val="009514FD"/>
    <w:rsid w:val="00952588"/>
    <w:rsid w:val="00952A09"/>
    <w:rsid w:val="009541D6"/>
    <w:rsid w:val="00955451"/>
    <w:rsid w:val="00955C47"/>
    <w:rsid w:val="009560AC"/>
    <w:rsid w:val="009578E1"/>
    <w:rsid w:val="00957FFC"/>
    <w:rsid w:val="00960853"/>
    <w:rsid w:val="00961031"/>
    <w:rsid w:val="009616FB"/>
    <w:rsid w:val="00963927"/>
    <w:rsid w:val="00964B2B"/>
    <w:rsid w:val="00964CBB"/>
    <w:rsid w:val="00965BC4"/>
    <w:rsid w:val="0096692F"/>
    <w:rsid w:val="00966E17"/>
    <w:rsid w:val="00971947"/>
    <w:rsid w:val="00972838"/>
    <w:rsid w:val="009739F3"/>
    <w:rsid w:val="00973C13"/>
    <w:rsid w:val="00974857"/>
    <w:rsid w:val="00974CA7"/>
    <w:rsid w:val="009760F7"/>
    <w:rsid w:val="009765E1"/>
    <w:rsid w:val="0098444B"/>
    <w:rsid w:val="00984544"/>
    <w:rsid w:val="00984759"/>
    <w:rsid w:val="00987EED"/>
    <w:rsid w:val="0099027C"/>
    <w:rsid w:val="009937BE"/>
    <w:rsid w:val="0099442A"/>
    <w:rsid w:val="009948FA"/>
    <w:rsid w:val="00995CE5"/>
    <w:rsid w:val="00995E7C"/>
    <w:rsid w:val="009971CB"/>
    <w:rsid w:val="009A1D54"/>
    <w:rsid w:val="009A27AA"/>
    <w:rsid w:val="009A2B37"/>
    <w:rsid w:val="009A2B99"/>
    <w:rsid w:val="009A334F"/>
    <w:rsid w:val="009A352E"/>
    <w:rsid w:val="009A6108"/>
    <w:rsid w:val="009A73DB"/>
    <w:rsid w:val="009B12A8"/>
    <w:rsid w:val="009B1871"/>
    <w:rsid w:val="009B2009"/>
    <w:rsid w:val="009B206D"/>
    <w:rsid w:val="009B26D5"/>
    <w:rsid w:val="009B2762"/>
    <w:rsid w:val="009B2DEE"/>
    <w:rsid w:val="009B3451"/>
    <w:rsid w:val="009B441F"/>
    <w:rsid w:val="009B4EFD"/>
    <w:rsid w:val="009B53FC"/>
    <w:rsid w:val="009B5CBE"/>
    <w:rsid w:val="009C0394"/>
    <w:rsid w:val="009C0BB2"/>
    <w:rsid w:val="009C1DB1"/>
    <w:rsid w:val="009C1FEE"/>
    <w:rsid w:val="009C2103"/>
    <w:rsid w:val="009C23A3"/>
    <w:rsid w:val="009C2519"/>
    <w:rsid w:val="009C27B2"/>
    <w:rsid w:val="009C325C"/>
    <w:rsid w:val="009C340D"/>
    <w:rsid w:val="009C34C2"/>
    <w:rsid w:val="009C3951"/>
    <w:rsid w:val="009C4150"/>
    <w:rsid w:val="009C5062"/>
    <w:rsid w:val="009C5DBB"/>
    <w:rsid w:val="009C7CDF"/>
    <w:rsid w:val="009D01A8"/>
    <w:rsid w:val="009D0E6C"/>
    <w:rsid w:val="009D167F"/>
    <w:rsid w:val="009D3DF4"/>
    <w:rsid w:val="009D6A2A"/>
    <w:rsid w:val="009D7543"/>
    <w:rsid w:val="009D7BD0"/>
    <w:rsid w:val="009E0588"/>
    <w:rsid w:val="009E0CC6"/>
    <w:rsid w:val="009E0F16"/>
    <w:rsid w:val="009E1306"/>
    <w:rsid w:val="009E1D46"/>
    <w:rsid w:val="009E2DAA"/>
    <w:rsid w:val="009E3474"/>
    <w:rsid w:val="009E38CE"/>
    <w:rsid w:val="009E46EB"/>
    <w:rsid w:val="009E5BAC"/>
    <w:rsid w:val="009F212E"/>
    <w:rsid w:val="009F4194"/>
    <w:rsid w:val="009F4910"/>
    <w:rsid w:val="009F56B2"/>
    <w:rsid w:val="009F5DC4"/>
    <w:rsid w:val="009F674D"/>
    <w:rsid w:val="009F6D5E"/>
    <w:rsid w:val="009F7290"/>
    <w:rsid w:val="009F7B9D"/>
    <w:rsid w:val="009F7D95"/>
    <w:rsid w:val="00A00C75"/>
    <w:rsid w:val="00A01020"/>
    <w:rsid w:val="00A01D3E"/>
    <w:rsid w:val="00A02DCF"/>
    <w:rsid w:val="00A02DFB"/>
    <w:rsid w:val="00A031B9"/>
    <w:rsid w:val="00A03533"/>
    <w:rsid w:val="00A037B0"/>
    <w:rsid w:val="00A04703"/>
    <w:rsid w:val="00A05687"/>
    <w:rsid w:val="00A05970"/>
    <w:rsid w:val="00A05B60"/>
    <w:rsid w:val="00A05B9E"/>
    <w:rsid w:val="00A06EDF"/>
    <w:rsid w:val="00A078F1"/>
    <w:rsid w:val="00A07E69"/>
    <w:rsid w:val="00A10A68"/>
    <w:rsid w:val="00A11C1C"/>
    <w:rsid w:val="00A123FB"/>
    <w:rsid w:val="00A12C8D"/>
    <w:rsid w:val="00A12CF8"/>
    <w:rsid w:val="00A1302F"/>
    <w:rsid w:val="00A131AA"/>
    <w:rsid w:val="00A13C6F"/>
    <w:rsid w:val="00A142E7"/>
    <w:rsid w:val="00A169CB"/>
    <w:rsid w:val="00A170B2"/>
    <w:rsid w:val="00A20342"/>
    <w:rsid w:val="00A20379"/>
    <w:rsid w:val="00A23D1A"/>
    <w:rsid w:val="00A23E41"/>
    <w:rsid w:val="00A2499B"/>
    <w:rsid w:val="00A26839"/>
    <w:rsid w:val="00A27381"/>
    <w:rsid w:val="00A3177F"/>
    <w:rsid w:val="00A31DCE"/>
    <w:rsid w:val="00A3212D"/>
    <w:rsid w:val="00A3448C"/>
    <w:rsid w:val="00A35EF7"/>
    <w:rsid w:val="00A363B8"/>
    <w:rsid w:val="00A36C6A"/>
    <w:rsid w:val="00A36EF5"/>
    <w:rsid w:val="00A37133"/>
    <w:rsid w:val="00A41935"/>
    <w:rsid w:val="00A41A35"/>
    <w:rsid w:val="00A437FB"/>
    <w:rsid w:val="00A441A0"/>
    <w:rsid w:val="00A4444E"/>
    <w:rsid w:val="00A453CE"/>
    <w:rsid w:val="00A50583"/>
    <w:rsid w:val="00A507F4"/>
    <w:rsid w:val="00A54055"/>
    <w:rsid w:val="00A556A0"/>
    <w:rsid w:val="00A5709C"/>
    <w:rsid w:val="00A5719F"/>
    <w:rsid w:val="00A60951"/>
    <w:rsid w:val="00A60EDD"/>
    <w:rsid w:val="00A61448"/>
    <w:rsid w:val="00A61788"/>
    <w:rsid w:val="00A63387"/>
    <w:rsid w:val="00A64628"/>
    <w:rsid w:val="00A650A1"/>
    <w:rsid w:val="00A65B00"/>
    <w:rsid w:val="00A661DD"/>
    <w:rsid w:val="00A66679"/>
    <w:rsid w:val="00A712BA"/>
    <w:rsid w:val="00A7159A"/>
    <w:rsid w:val="00A723F0"/>
    <w:rsid w:val="00A72C6A"/>
    <w:rsid w:val="00A72F8B"/>
    <w:rsid w:val="00A739C7"/>
    <w:rsid w:val="00A73E16"/>
    <w:rsid w:val="00A75419"/>
    <w:rsid w:val="00A76251"/>
    <w:rsid w:val="00A776AC"/>
    <w:rsid w:val="00A77A95"/>
    <w:rsid w:val="00A8053B"/>
    <w:rsid w:val="00A818C2"/>
    <w:rsid w:val="00A81A88"/>
    <w:rsid w:val="00A81A9D"/>
    <w:rsid w:val="00A82123"/>
    <w:rsid w:val="00A839DE"/>
    <w:rsid w:val="00A8497E"/>
    <w:rsid w:val="00A84E82"/>
    <w:rsid w:val="00A85FDA"/>
    <w:rsid w:val="00A86BB7"/>
    <w:rsid w:val="00A86DE0"/>
    <w:rsid w:val="00A913E8"/>
    <w:rsid w:val="00A91984"/>
    <w:rsid w:val="00A92F51"/>
    <w:rsid w:val="00A93073"/>
    <w:rsid w:val="00A962BB"/>
    <w:rsid w:val="00AA0BA9"/>
    <w:rsid w:val="00AA13C3"/>
    <w:rsid w:val="00AA19C0"/>
    <w:rsid w:val="00AA1C38"/>
    <w:rsid w:val="00AA2A12"/>
    <w:rsid w:val="00AA374E"/>
    <w:rsid w:val="00AA4164"/>
    <w:rsid w:val="00AA4289"/>
    <w:rsid w:val="00AA4774"/>
    <w:rsid w:val="00AA652D"/>
    <w:rsid w:val="00AA66FF"/>
    <w:rsid w:val="00AA6B59"/>
    <w:rsid w:val="00AB12EB"/>
    <w:rsid w:val="00AB17E6"/>
    <w:rsid w:val="00AB4D81"/>
    <w:rsid w:val="00AB5874"/>
    <w:rsid w:val="00AB6029"/>
    <w:rsid w:val="00AB621D"/>
    <w:rsid w:val="00AB6281"/>
    <w:rsid w:val="00AB7536"/>
    <w:rsid w:val="00AB7713"/>
    <w:rsid w:val="00AC130F"/>
    <w:rsid w:val="00AC15DE"/>
    <w:rsid w:val="00AC21B8"/>
    <w:rsid w:val="00AC3CEA"/>
    <w:rsid w:val="00AC4E0F"/>
    <w:rsid w:val="00AC7B1A"/>
    <w:rsid w:val="00AD0CAA"/>
    <w:rsid w:val="00AD1E8F"/>
    <w:rsid w:val="00AD241F"/>
    <w:rsid w:val="00AD29F7"/>
    <w:rsid w:val="00AD3021"/>
    <w:rsid w:val="00AD3104"/>
    <w:rsid w:val="00AD3469"/>
    <w:rsid w:val="00AD3ECD"/>
    <w:rsid w:val="00AD423E"/>
    <w:rsid w:val="00AD4833"/>
    <w:rsid w:val="00AD6491"/>
    <w:rsid w:val="00AD64D9"/>
    <w:rsid w:val="00AD7110"/>
    <w:rsid w:val="00AE0053"/>
    <w:rsid w:val="00AE01E2"/>
    <w:rsid w:val="00AE089B"/>
    <w:rsid w:val="00AE1441"/>
    <w:rsid w:val="00AE1A28"/>
    <w:rsid w:val="00AE27AD"/>
    <w:rsid w:val="00AE409E"/>
    <w:rsid w:val="00AE5C0E"/>
    <w:rsid w:val="00AE7235"/>
    <w:rsid w:val="00AF0794"/>
    <w:rsid w:val="00AF1348"/>
    <w:rsid w:val="00AF1639"/>
    <w:rsid w:val="00AF1B61"/>
    <w:rsid w:val="00AF201C"/>
    <w:rsid w:val="00AF2909"/>
    <w:rsid w:val="00AF3273"/>
    <w:rsid w:val="00AF38AE"/>
    <w:rsid w:val="00AF51B9"/>
    <w:rsid w:val="00AF602B"/>
    <w:rsid w:val="00AF6CB8"/>
    <w:rsid w:val="00B00A7E"/>
    <w:rsid w:val="00B0278B"/>
    <w:rsid w:val="00B033C6"/>
    <w:rsid w:val="00B03A8F"/>
    <w:rsid w:val="00B04541"/>
    <w:rsid w:val="00B0466D"/>
    <w:rsid w:val="00B052F7"/>
    <w:rsid w:val="00B0669E"/>
    <w:rsid w:val="00B06CC9"/>
    <w:rsid w:val="00B06D15"/>
    <w:rsid w:val="00B10815"/>
    <w:rsid w:val="00B10EB9"/>
    <w:rsid w:val="00B11095"/>
    <w:rsid w:val="00B11A63"/>
    <w:rsid w:val="00B125A1"/>
    <w:rsid w:val="00B13F50"/>
    <w:rsid w:val="00B14100"/>
    <w:rsid w:val="00B1490D"/>
    <w:rsid w:val="00B151CC"/>
    <w:rsid w:val="00B15A86"/>
    <w:rsid w:val="00B15C85"/>
    <w:rsid w:val="00B15EC4"/>
    <w:rsid w:val="00B160CA"/>
    <w:rsid w:val="00B16406"/>
    <w:rsid w:val="00B16555"/>
    <w:rsid w:val="00B1720F"/>
    <w:rsid w:val="00B20927"/>
    <w:rsid w:val="00B210CC"/>
    <w:rsid w:val="00B2154B"/>
    <w:rsid w:val="00B228B9"/>
    <w:rsid w:val="00B23FEC"/>
    <w:rsid w:val="00B243D3"/>
    <w:rsid w:val="00B25982"/>
    <w:rsid w:val="00B2606F"/>
    <w:rsid w:val="00B262CC"/>
    <w:rsid w:val="00B27459"/>
    <w:rsid w:val="00B2749D"/>
    <w:rsid w:val="00B27A97"/>
    <w:rsid w:val="00B30935"/>
    <w:rsid w:val="00B30A3C"/>
    <w:rsid w:val="00B321DE"/>
    <w:rsid w:val="00B33793"/>
    <w:rsid w:val="00B33E34"/>
    <w:rsid w:val="00B33EDF"/>
    <w:rsid w:val="00B344B3"/>
    <w:rsid w:val="00B34C04"/>
    <w:rsid w:val="00B36911"/>
    <w:rsid w:val="00B369F1"/>
    <w:rsid w:val="00B36C2C"/>
    <w:rsid w:val="00B37568"/>
    <w:rsid w:val="00B40D0D"/>
    <w:rsid w:val="00B41AEF"/>
    <w:rsid w:val="00B41B9D"/>
    <w:rsid w:val="00B4350B"/>
    <w:rsid w:val="00B43793"/>
    <w:rsid w:val="00B438A7"/>
    <w:rsid w:val="00B43C12"/>
    <w:rsid w:val="00B44167"/>
    <w:rsid w:val="00B4565F"/>
    <w:rsid w:val="00B45A56"/>
    <w:rsid w:val="00B46641"/>
    <w:rsid w:val="00B50722"/>
    <w:rsid w:val="00B53256"/>
    <w:rsid w:val="00B5338E"/>
    <w:rsid w:val="00B5401D"/>
    <w:rsid w:val="00B57B99"/>
    <w:rsid w:val="00B6067E"/>
    <w:rsid w:val="00B63271"/>
    <w:rsid w:val="00B646FC"/>
    <w:rsid w:val="00B64F31"/>
    <w:rsid w:val="00B65151"/>
    <w:rsid w:val="00B65373"/>
    <w:rsid w:val="00B6573E"/>
    <w:rsid w:val="00B6584A"/>
    <w:rsid w:val="00B676A5"/>
    <w:rsid w:val="00B679AD"/>
    <w:rsid w:val="00B707C6"/>
    <w:rsid w:val="00B70CF7"/>
    <w:rsid w:val="00B70D94"/>
    <w:rsid w:val="00B7262B"/>
    <w:rsid w:val="00B73B36"/>
    <w:rsid w:val="00B74813"/>
    <w:rsid w:val="00B77725"/>
    <w:rsid w:val="00B77BEC"/>
    <w:rsid w:val="00B77CF8"/>
    <w:rsid w:val="00B8082F"/>
    <w:rsid w:val="00B82BBC"/>
    <w:rsid w:val="00B86E02"/>
    <w:rsid w:val="00B8708B"/>
    <w:rsid w:val="00B87C77"/>
    <w:rsid w:val="00B87D87"/>
    <w:rsid w:val="00B9134A"/>
    <w:rsid w:val="00B91EBD"/>
    <w:rsid w:val="00B91F1F"/>
    <w:rsid w:val="00B93C09"/>
    <w:rsid w:val="00B944F9"/>
    <w:rsid w:val="00B94AB4"/>
    <w:rsid w:val="00B95374"/>
    <w:rsid w:val="00B956D5"/>
    <w:rsid w:val="00B96960"/>
    <w:rsid w:val="00B96FD1"/>
    <w:rsid w:val="00B97A9F"/>
    <w:rsid w:val="00BA0C84"/>
    <w:rsid w:val="00BA11FF"/>
    <w:rsid w:val="00BA2D0F"/>
    <w:rsid w:val="00BA30C0"/>
    <w:rsid w:val="00BA3C83"/>
    <w:rsid w:val="00BA415B"/>
    <w:rsid w:val="00BA4B22"/>
    <w:rsid w:val="00BA6446"/>
    <w:rsid w:val="00BA65D9"/>
    <w:rsid w:val="00BA7582"/>
    <w:rsid w:val="00BA7881"/>
    <w:rsid w:val="00BA7C46"/>
    <w:rsid w:val="00BB104D"/>
    <w:rsid w:val="00BB17D2"/>
    <w:rsid w:val="00BB1A48"/>
    <w:rsid w:val="00BB1CF0"/>
    <w:rsid w:val="00BB264B"/>
    <w:rsid w:val="00BB3372"/>
    <w:rsid w:val="00BB346E"/>
    <w:rsid w:val="00BB3FC1"/>
    <w:rsid w:val="00BB512F"/>
    <w:rsid w:val="00BB6A85"/>
    <w:rsid w:val="00BB7053"/>
    <w:rsid w:val="00BB7210"/>
    <w:rsid w:val="00BC1CC2"/>
    <w:rsid w:val="00BC2BE1"/>
    <w:rsid w:val="00BC30C0"/>
    <w:rsid w:val="00BC529F"/>
    <w:rsid w:val="00BC56F9"/>
    <w:rsid w:val="00BC6A74"/>
    <w:rsid w:val="00BC7145"/>
    <w:rsid w:val="00BD012E"/>
    <w:rsid w:val="00BD017C"/>
    <w:rsid w:val="00BD0951"/>
    <w:rsid w:val="00BD2C37"/>
    <w:rsid w:val="00BD2C40"/>
    <w:rsid w:val="00BD3C97"/>
    <w:rsid w:val="00BD4592"/>
    <w:rsid w:val="00BD4AD7"/>
    <w:rsid w:val="00BD4D16"/>
    <w:rsid w:val="00BD4DE5"/>
    <w:rsid w:val="00BD5298"/>
    <w:rsid w:val="00BD60BA"/>
    <w:rsid w:val="00BD65E0"/>
    <w:rsid w:val="00BE0959"/>
    <w:rsid w:val="00BE2440"/>
    <w:rsid w:val="00BE247E"/>
    <w:rsid w:val="00BE3123"/>
    <w:rsid w:val="00BE33BB"/>
    <w:rsid w:val="00BE3964"/>
    <w:rsid w:val="00BE43BA"/>
    <w:rsid w:val="00BE4F78"/>
    <w:rsid w:val="00BE5D91"/>
    <w:rsid w:val="00BE62DD"/>
    <w:rsid w:val="00BF04A0"/>
    <w:rsid w:val="00BF0AAA"/>
    <w:rsid w:val="00BF1A59"/>
    <w:rsid w:val="00BF380E"/>
    <w:rsid w:val="00BF3833"/>
    <w:rsid w:val="00BF402C"/>
    <w:rsid w:val="00BF48F9"/>
    <w:rsid w:val="00BF627B"/>
    <w:rsid w:val="00BF6579"/>
    <w:rsid w:val="00BF6BD0"/>
    <w:rsid w:val="00BF71FF"/>
    <w:rsid w:val="00C0120D"/>
    <w:rsid w:val="00C022A3"/>
    <w:rsid w:val="00C02CA6"/>
    <w:rsid w:val="00C04A3A"/>
    <w:rsid w:val="00C05E6D"/>
    <w:rsid w:val="00C11A0C"/>
    <w:rsid w:val="00C14458"/>
    <w:rsid w:val="00C15B82"/>
    <w:rsid w:val="00C163AB"/>
    <w:rsid w:val="00C1675F"/>
    <w:rsid w:val="00C16BCD"/>
    <w:rsid w:val="00C175BB"/>
    <w:rsid w:val="00C17DAD"/>
    <w:rsid w:val="00C2011B"/>
    <w:rsid w:val="00C204BB"/>
    <w:rsid w:val="00C21F4B"/>
    <w:rsid w:val="00C22117"/>
    <w:rsid w:val="00C25C22"/>
    <w:rsid w:val="00C25E69"/>
    <w:rsid w:val="00C320BD"/>
    <w:rsid w:val="00C322EA"/>
    <w:rsid w:val="00C33231"/>
    <w:rsid w:val="00C33A96"/>
    <w:rsid w:val="00C344B0"/>
    <w:rsid w:val="00C35039"/>
    <w:rsid w:val="00C35E43"/>
    <w:rsid w:val="00C36485"/>
    <w:rsid w:val="00C40285"/>
    <w:rsid w:val="00C4036C"/>
    <w:rsid w:val="00C40BD5"/>
    <w:rsid w:val="00C42C18"/>
    <w:rsid w:val="00C43FFF"/>
    <w:rsid w:val="00C444AB"/>
    <w:rsid w:val="00C448E0"/>
    <w:rsid w:val="00C45ABC"/>
    <w:rsid w:val="00C46502"/>
    <w:rsid w:val="00C47F66"/>
    <w:rsid w:val="00C50E82"/>
    <w:rsid w:val="00C522AF"/>
    <w:rsid w:val="00C5246F"/>
    <w:rsid w:val="00C5337A"/>
    <w:rsid w:val="00C53584"/>
    <w:rsid w:val="00C535CB"/>
    <w:rsid w:val="00C53F2F"/>
    <w:rsid w:val="00C55F81"/>
    <w:rsid w:val="00C562FE"/>
    <w:rsid w:val="00C56840"/>
    <w:rsid w:val="00C5696B"/>
    <w:rsid w:val="00C573CC"/>
    <w:rsid w:val="00C57755"/>
    <w:rsid w:val="00C6023F"/>
    <w:rsid w:val="00C60535"/>
    <w:rsid w:val="00C60842"/>
    <w:rsid w:val="00C60E79"/>
    <w:rsid w:val="00C61216"/>
    <w:rsid w:val="00C613A9"/>
    <w:rsid w:val="00C619D3"/>
    <w:rsid w:val="00C624B2"/>
    <w:rsid w:val="00C62E4A"/>
    <w:rsid w:val="00C642C7"/>
    <w:rsid w:val="00C671BA"/>
    <w:rsid w:val="00C671DE"/>
    <w:rsid w:val="00C679A2"/>
    <w:rsid w:val="00C723E0"/>
    <w:rsid w:val="00C726E1"/>
    <w:rsid w:val="00C73820"/>
    <w:rsid w:val="00C74BD9"/>
    <w:rsid w:val="00C765A2"/>
    <w:rsid w:val="00C76641"/>
    <w:rsid w:val="00C76D7F"/>
    <w:rsid w:val="00C772FD"/>
    <w:rsid w:val="00C803B9"/>
    <w:rsid w:val="00C80D72"/>
    <w:rsid w:val="00C810CF"/>
    <w:rsid w:val="00C81388"/>
    <w:rsid w:val="00C8269B"/>
    <w:rsid w:val="00C82EE7"/>
    <w:rsid w:val="00C835F6"/>
    <w:rsid w:val="00C8451E"/>
    <w:rsid w:val="00C8474F"/>
    <w:rsid w:val="00C84B28"/>
    <w:rsid w:val="00C856CB"/>
    <w:rsid w:val="00C856ED"/>
    <w:rsid w:val="00C861C0"/>
    <w:rsid w:val="00C86207"/>
    <w:rsid w:val="00C873B1"/>
    <w:rsid w:val="00C87E94"/>
    <w:rsid w:val="00C9113A"/>
    <w:rsid w:val="00C91589"/>
    <w:rsid w:val="00C91630"/>
    <w:rsid w:val="00C91A0D"/>
    <w:rsid w:val="00C91A9E"/>
    <w:rsid w:val="00C92AFF"/>
    <w:rsid w:val="00C9387A"/>
    <w:rsid w:val="00C93FBC"/>
    <w:rsid w:val="00C94773"/>
    <w:rsid w:val="00C954D9"/>
    <w:rsid w:val="00C95A0B"/>
    <w:rsid w:val="00C96223"/>
    <w:rsid w:val="00C97AFE"/>
    <w:rsid w:val="00CA0738"/>
    <w:rsid w:val="00CA133B"/>
    <w:rsid w:val="00CA13FD"/>
    <w:rsid w:val="00CA2AB6"/>
    <w:rsid w:val="00CA3B74"/>
    <w:rsid w:val="00CA4293"/>
    <w:rsid w:val="00CA45E4"/>
    <w:rsid w:val="00CA4B21"/>
    <w:rsid w:val="00CA540D"/>
    <w:rsid w:val="00CA5681"/>
    <w:rsid w:val="00CA577C"/>
    <w:rsid w:val="00CA6285"/>
    <w:rsid w:val="00CA6287"/>
    <w:rsid w:val="00CA6A3A"/>
    <w:rsid w:val="00CA72B9"/>
    <w:rsid w:val="00CB024E"/>
    <w:rsid w:val="00CB0604"/>
    <w:rsid w:val="00CB27C5"/>
    <w:rsid w:val="00CB2C5C"/>
    <w:rsid w:val="00CB42DD"/>
    <w:rsid w:val="00CB43AF"/>
    <w:rsid w:val="00CB4D3A"/>
    <w:rsid w:val="00CB6F00"/>
    <w:rsid w:val="00CB70F4"/>
    <w:rsid w:val="00CC1720"/>
    <w:rsid w:val="00CC1B58"/>
    <w:rsid w:val="00CC22A4"/>
    <w:rsid w:val="00CC26CC"/>
    <w:rsid w:val="00CC5906"/>
    <w:rsid w:val="00CC5DFA"/>
    <w:rsid w:val="00CC648A"/>
    <w:rsid w:val="00CC6A68"/>
    <w:rsid w:val="00CC6CCF"/>
    <w:rsid w:val="00CC7CCC"/>
    <w:rsid w:val="00CD0252"/>
    <w:rsid w:val="00CD08D4"/>
    <w:rsid w:val="00CD0BD9"/>
    <w:rsid w:val="00CD0CBF"/>
    <w:rsid w:val="00CD1B7E"/>
    <w:rsid w:val="00CD2332"/>
    <w:rsid w:val="00CD2CFC"/>
    <w:rsid w:val="00CD2F85"/>
    <w:rsid w:val="00CD412B"/>
    <w:rsid w:val="00CD425E"/>
    <w:rsid w:val="00CD533D"/>
    <w:rsid w:val="00CD5B7A"/>
    <w:rsid w:val="00CD6673"/>
    <w:rsid w:val="00CE09F2"/>
    <w:rsid w:val="00CE0F0B"/>
    <w:rsid w:val="00CE3225"/>
    <w:rsid w:val="00CE45C7"/>
    <w:rsid w:val="00CE67CD"/>
    <w:rsid w:val="00CE732D"/>
    <w:rsid w:val="00CF0E93"/>
    <w:rsid w:val="00CF1B73"/>
    <w:rsid w:val="00CF289D"/>
    <w:rsid w:val="00CF336E"/>
    <w:rsid w:val="00CF5C56"/>
    <w:rsid w:val="00CF77E4"/>
    <w:rsid w:val="00CF78E7"/>
    <w:rsid w:val="00D0022D"/>
    <w:rsid w:val="00D00954"/>
    <w:rsid w:val="00D02AD0"/>
    <w:rsid w:val="00D03894"/>
    <w:rsid w:val="00D048D5"/>
    <w:rsid w:val="00D0607A"/>
    <w:rsid w:val="00D07D09"/>
    <w:rsid w:val="00D07E3C"/>
    <w:rsid w:val="00D101CC"/>
    <w:rsid w:val="00D1104C"/>
    <w:rsid w:val="00D114BA"/>
    <w:rsid w:val="00D11D8A"/>
    <w:rsid w:val="00D13046"/>
    <w:rsid w:val="00D13067"/>
    <w:rsid w:val="00D1352B"/>
    <w:rsid w:val="00D13653"/>
    <w:rsid w:val="00D13EA8"/>
    <w:rsid w:val="00D14058"/>
    <w:rsid w:val="00D151EB"/>
    <w:rsid w:val="00D15578"/>
    <w:rsid w:val="00D15729"/>
    <w:rsid w:val="00D162E5"/>
    <w:rsid w:val="00D2058B"/>
    <w:rsid w:val="00D22132"/>
    <w:rsid w:val="00D22480"/>
    <w:rsid w:val="00D24035"/>
    <w:rsid w:val="00D24DCE"/>
    <w:rsid w:val="00D25708"/>
    <w:rsid w:val="00D27639"/>
    <w:rsid w:val="00D27CDB"/>
    <w:rsid w:val="00D30A10"/>
    <w:rsid w:val="00D31D86"/>
    <w:rsid w:val="00D32E5C"/>
    <w:rsid w:val="00D343BD"/>
    <w:rsid w:val="00D35435"/>
    <w:rsid w:val="00D35867"/>
    <w:rsid w:val="00D377BD"/>
    <w:rsid w:val="00D37C6A"/>
    <w:rsid w:val="00D4152A"/>
    <w:rsid w:val="00D416D7"/>
    <w:rsid w:val="00D4203E"/>
    <w:rsid w:val="00D42A38"/>
    <w:rsid w:val="00D44A1F"/>
    <w:rsid w:val="00D4526A"/>
    <w:rsid w:val="00D45A2E"/>
    <w:rsid w:val="00D45A8D"/>
    <w:rsid w:val="00D460CF"/>
    <w:rsid w:val="00D50012"/>
    <w:rsid w:val="00D503ED"/>
    <w:rsid w:val="00D504D2"/>
    <w:rsid w:val="00D50B43"/>
    <w:rsid w:val="00D519A4"/>
    <w:rsid w:val="00D51F66"/>
    <w:rsid w:val="00D52D4A"/>
    <w:rsid w:val="00D53B5E"/>
    <w:rsid w:val="00D5434A"/>
    <w:rsid w:val="00D546E6"/>
    <w:rsid w:val="00D54E6B"/>
    <w:rsid w:val="00D55F4D"/>
    <w:rsid w:val="00D567DA"/>
    <w:rsid w:val="00D57377"/>
    <w:rsid w:val="00D57961"/>
    <w:rsid w:val="00D579A6"/>
    <w:rsid w:val="00D616B9"/>
    <w:rsid w:val="00D61CB4"/>
    <w:rsid w:val="00D61E37"/>
    <w:rsid w:val="00D63D3E"/>
    <w:rsid w:val="00D641D7"/>
    <w:rsid w:val="00D64386"/>
    <w:rsid w:val="00D649C0"/>
    <w:rsid w:val="00D64F29"/>
    <w:rsid w:val="00D64F63"/>
    <w:rsid w:val="00D65F62"/>
    <w:rsid w:val="00D6626C"/>
    <w:rsid w:val="00D675D3"/>
    <w:rsid w:val="00D67CFA"/>
    <w:rsid w:val="00D702A5"/>
    <w:rsid w:val="00D712E5"/>
    <w:rsid w:val="00D717AA"/>
    <w:rsid w:val="00D71CB1"/>
    <w:rsid w:val="00D720C0"/>
    <w:rsid w:val="00D72194"/>
    <w:rsid w:val="00D722C2"/>
    <w:rsid w:val="00D7287E"/>
    <w:rsid w:val="00D72E01"/>
    <w:rsid w:val="00D7480C"/>
    <w:rsid w:val="00D7528E"/>
    <w:rsid w:val="00D77272"/>
    <w:rsid w:val="00D77F84"/>
    <w:rsid w:val="00D80116"/>
    <w:rsid w:val="00D80224"/>
    <w:rsid w:val="00D81762"/>
    <w:rsid w:val="00D83AEF"/>
    <w:rsid w:val="00D84AC7"/>
    <w:rsid w:val="00D84FFF"/>
    <w:rsid w:val="00D86D40"/>
    <w:rsid w:val="00D87954"/>
    <w:rsid w:val="00D906F7"/>
    <w:rsid w:val="00D912E3"/>
    <w:rsid w:val="00D93184"/>
    <w:rsid w:val="00D935E5"/>
    <w:rsid w:val="00D94E38"/>
    <w:rsid w:val="00D950B7"/>
    <w:rsid w:val="00D96394"/>
    <w:rsid w:val="00D96D07"/>
    <w:rsid w:val="00D9728A"/>
    <w:rsid w:val="00D973A9"/>
    <w:rsid w:val="00DA0B62"/>
    <w:rsid w:val="00DA1EA0"/>
    <w:rsid w:val="00DA3423"/>
    <w:rsid w:val="00DA3C66"/>
    <w:rsid w:val="00DA4187"/>
    <w:rsid w:val="00DA4445"/>
    <w:rsid w:val="00DA6406"/>
    <w:rsid w:val="00DA6A6B"/>
    <w:rsid w:val="00DB0FC2"/>
    <w:rsid w:val="00DB1E6D"/>
    <w:rsid w:val="00DB255A"/>
    <w:rsid w:val="00DB392A"/>
    <w:rsid w:val="00DB421A"/>
    <w:rsid w:val="00DB43A6"/>
    <w:rsid w:val="00DB46C8"/>
    <w:rsid w:val="00DB5F30"/>
    <w:rsid w:val="00DB6305"/>
    <w:rsid w:val="00DB6A47"/>
    <w:rsid w:val="00DB7363"/>
    <w:rsid w:val="00DB75DE"/>
    <w:rsid w:val="00DC0438"/>
    <w:rsid w:val="00DC0621"/>
    <w:rsid w:val="00DC06C0"/>
    <w:rsid w:val="00DC0B0A"/>
    <w:rsid w:val="00DC1112"/>
    <w:rsid w:val="00DC13D8"/>
    <w:rsid w:val="00DC1E11"/>
    <w:rsid w:val="00DC291E"/>
    <w:rsid w:val="00DC2FD4"/>
    <w:rsid w:val="00DC38DB"/>
    <w:rsid w:val="00DC3D1E"/>
    <w:rsid w:val="00DC4AD2"/>
    <w:rsid w:val="00DC5ECC"/>
    <w:rsid w:val="00DC6392"/>
    <w:rsid w:val="00DC7739"/>
    <w:rsid w:val="00DC77C6"/>
    <w:rsid w:val="00DC7811"/>
    <w:rsid w:val="00DD2120"/>
    <w:rsid w:val="00DD23CB"/>
    <w:rsid w:val="00DD2C88"/>
    <w:rsid w:val="00DD3E0A"/>
    <w:rsid w:val="00DD4ABB"/>
    <w:rsid w:val="00DD53C3"/>
    <w:rsid w:val="00DD5F32"/>
    <w:rsid w:val="00DD6067"/>
    <w:rsid w:val="00DD65D6"/>
    <w:rsid w:val="00DD6B94"/>
    <w:rsid w:val="00DD6C81"/>
    <w:rsid w:val="00DD7FB0"/>
    <w:rsid w:val="00DE0997"/>
    <w:rsid w:val="00DE176D"/>
    <w:rsid w:val="00DE1D82"/>
    <w:rsid w:val="00DE2238"/>
    <w:rsid w:val="00DE2792"/>
    <w:rsid w:val="00DE3528"/>
    <w:rsid w:val="00DE3C3B"/>
    <w:rsid w:val="00DE3CBB"/>
    <w:rsid w:val="00DE49EA"/>
    <w:rsid w:val="00DE4D72"/>
    <w:rsid w:val="00DE52A9"/>
    <w:rsid w:val="00DE58A7"/>
    <w:rsid w:val="00DE652C"/>
    <w:rsid w:val="00DE670C"/>
    <w:rsid w:val="00DE6E2D"/>
    <w:rsid w:val="00DF04E4"/>
    <w:rsid w:val="00DF064B"/>
    <w:rsid w:val="00DF4159"/>
    <w:rsid w:val="00DF467D"/>
    <w:rsid w:val="00DF4AAF"/>
    <w:rsid w:val="00DF4C91"/>
    <w:rsid w:val="00DF62ED"/>
    <w:rsid w:val="00DF6A3F"/>
    <w:rsid w:val="00E018C6"/>
    <w:rsid w:val="00E02439"/>
    <w:rsid w:val="00E03524"/>
    <w:rsid w:val="00E0375D"/>
    <w:rsid w:val="00E03C3B"/>
    <w:rsid w:val="00E0440F"/>
    <w:rsid w:val="00E047EB"/>
    <w:rsid w:val="00E049AD"/>
    <w:rsid w:val="00E054D0"/>
    <w:rsid w:val="00E066F6"/>
    <w:rsid w:val="00E07863"/>
    <w:rsid w:val="00E07F21"/>
    <w:rsid w:val="00E10364"/>
    <w:rsid w:val="00E128EE"/>
    <w:rsid w:val="00E1336E"/>
    <w:rsid w:val="00E142CF"/>
    <w:rsid w:val="00E16D45"/>
    <w:rsid w:val="00E2137B"/>
    <w:rsid w:val="00E217DD"/>
    <w:rsid w:val="00E22382"/>
    <w:rsid w:val="00E22479"/>
    <w:rsid w:val="00E2300C"/>
    <w:rsid w:val="00E2311F"/>
    <w:rsid w:val="00E23CBF"/>
    <w:rsid w:val="00E2430B"/>
    <w:rsid w:val="00E26F38"/>
    <w:rsid w:val="00E274BC"/>
    <w:rsid w:val="00E278E7"/>
    <w:rsid w:val="00E27FCC"/>
    <w:rsid w:val="00E318FB"/>
    <w:rsid w:val="00E324A2"/>
    <w:rsid w:val="00E329E6"/>
    <w:rsid w:val="00E32D4E"/>
    <w:rsid w:val="00E35374"/>
    <w:rsid w:val="00E353B4"/>
    <w:rsid w:val="00E35A2D"/>
    <w:rsid w:val="00E36C11"/>
    <w:rsid w:val="00E37410"/>
    <w:rsid w:val="00E3745E"/>
    <w:rsid w:val="00E374FC"/>
    <w:rsid w:val="00E377C3"/>
    <w:rsid w:val="00E37E75"/>
    <w:rsid w:val="00E40EE2"/>
    <w:rsid w:val="00E424B3"/>
    <w:rsid w:val="00E428CE"/>
    <w:rsid w:val="00E42EBD"/>
    <w:rsid w:val="00E43D8F"/>
    <w:rsid w:val="00E448A0"/>
    <w:rsid w:val="00E45043"/>
    <w:rsid w:val="00E46993"/>
    <w:rsid w:val="00E479CF"/>
    <w:rsid w:val="00E51CA8"/>
    <w:rsid w:val="00E52F16"/>
    <w:rsid w:val="00E53177"/>
    <w:rsid w:val="00E53653"/>
    <w:rsid w:val="00E53842"/>
    <w:rsid w:val="00E55596"/>
    <w:rsid w:val="00E55E08"/>
    <w:rsid w:val="00E5630E"/>
    <w:rsid w:val="00E5710A"/>
    <w:rsid w:val="00E571D6"/>
    <w:rsid w:val="00E57759"/>
    <w:rsid w:val="00E60181"/>
    <w:rsid w:val="00E6120F"/>
    <w:rsid w:val="00E61D0E"/>
    <w:rsid w:val="00E61DC2"/>
    <w:rsid w:val="00E622AA"/>
    <w:rsid w:val="00E6267B"/>
    <w:rsid w:val="00E62DA4"/>
    <w:rsid w:val="00E64318"/>
    <w:rsid w:val="00E64C8C"/>
    <w:rsid w:val="00E65F48"/>
    <w:rsid w:val="00E66B8A"/>
    <w:rsid w:val="00E66EB7"/>
    <w:rsid w:val="00E67175"/>
    <w:rsid w:val="00E707B8"/>
    <w:rsid w:val="00E70CEB"/>
    <w:rsid w:val="00E7142B"/>
    <w:rsid w:val="00E71945"/>
    <w:rsid w:val="00E71BC5"/>
    <w:rsid w:val="00E71EDC"/>
    <w:rsid w:val="00E720C8"/>
    <w:rsid w:val="00E725BA"/>
    <w:rsid w:val="00E72611"/>
    <w:rsid w:val="00E72763"/>
    <w:rsid w:val="00E72A05"/>
    <w:rsid w:val="00E7321B"/>
    <w:rsid w:val="00E74153"/>
    <w:rsid w:val="00E74DDE"/>
    <w:rsid w:val="00E7553D"/>
    <w:rsid w:val="00E762E2"/>
    <w:rsid w:val="00E771A3"/>
    <w:rsid w:val="00E80B2F"/>
    <w:rsid w:val="00E81FE8"/>
    <w:rsid w:val="00E824E3"/>
    <w:rsid w:val="00E82D8A"/>
    <w:rsid w:val="00E83333"/>
    <w:rsid w:val="00E83D86"/>
    <w:rsid w:val="00E85F1A"/>
    <w:rsid w:val="00E90536"/>
    <w:rsid w:val="00E91010"/>
    <w:rsid w:val="00E9284A"/>
    <w:rsid w:val="00E9351B"/>
    <w:rsid w:val="00E9367C"/>
    <w:rsid w:val="00E940A3"/>
    <w:rsid w:val="00E94856"/>
    <w:rsid w:val="00E95033"/>
    <w:rsid w:val="00E9516B"/>
    <w:rsid w:val="00E96928"/>
    <w:rsid w:val="00E97367"/>
    <w:rsid w:val="00E9738C"/>
    <w:rsid w:val="00E975A6"/>
    <w:rsid w:val="00EA0093"/>
    <w:rsid w:val="00EA1084"/>
    <w:rsid w:val="00EA145F"/>
    <w:rsid w:val="00EA1797"/>
    <w:rsid w:val="00EA1AF4"/>
    <w:rsid w:val="00EA307C"/>
    <w:rsid w:val="00EA3AFB"/>
    <w:rsid w:val="00EA6D9C"/>
    <w:rsid w:val="00EA6E66"/>
    <w:rsid w:val="00EB03BF"/>
    <w:rsid w:val="00EB047F"/>
    <w:rsid w:val="00EB1D47"/>
    <w:rsid w:val="00EB2896"/>
    <w:rsid w:val="00EB2CDB"/>
    <w:rsid w:val="00EB3348"/>
    <w:rsid w:val="00EB3C2A"/>
    <w:rsid w:val="00EB3E45"/>
    <w:rsid w:val="00EB4E24"/>
    <w:rsid w:val="00EB59C7"/>
    <w:rsid w:val="00EB5D9C"/>
    <w:rsid w:val="00EB5DD8"/>
    <w:rsid w:val="00EB63A9"/>
    <w:rsid w:val="00EB75ED"/>
    <w:rsid w:val="00EC18A0"/>
    <w:rsid w:val="00EC276B"/>
    <w:rsid w:val="00EC2FAE"/>
    <w:rsid w:val="00EC321B"/>
    <w:rsid w:val="00EC42E3"/>
    <w:rsid w:val="00EC5345"/>
    <w:rsid w:val="00EC5AB7"/>
    <w:rsid w:val="00EC6DE4"/>
    <w:rsid w:val="00EC70CA"/>
    <w:rsid w:val="00ED00E1"/>
    <w:rsid w:val="00ED15FE"/>
    <w:rsid w:val="00ED1948"/>
    <w:rsid w:val="00ED1E6B"/>
    <w:rsid w:val="00ED207F"/>
    <w:rsid w:val="00ED2498"/>
    <w:rsid w:val="00ED305C"/>
    <w:rsid w:val="00EE0552"/>
    <w:rsid w:val="00EE20B2"/>
    <w:rsid w:val="00EE249E"/>
    <w:rsid w:val="00EE4A58"/>
    <w:rsid w:val="00EE5D30"/>
    <w:rsid w:val="00EE716D"/>
    <w:rsid w:val="00EE7F25"/>
    <w:rsid w:val="00EF0930"/>
    <w:rsid w:val="00EF110C"/>
    <w:rsid w:val="00EF15FB"/>
    <w:rsid w:val="00EF226A"/>
    <w:rsid w:val="00EF3C10"/>
    <w:rsid w:val="00EF5B64"/>
    <w:rsid w:val="00EF63C3"/>
    <w:rsid w:val="00EF64B0"/>
    <w:rsid w:val="00EF670C"/>
    <w:rsid w:val="00F004FD"/>
    <w:rsid w:val="00F01171"/>
    <w:rsid w:val="00F01FF0"/>
    <w:rsid w:val="00F02E4F"/>
    <w:rsid w:val="00F04B73"/>
    <w:rsid w:val="00F05FDC"/>
    <w:rsid w:val="00F06A91"/>
    <w:rsid w:val="00F06E3B"/>
    <w:rsid w:val="00F075EA"/>
    <w:rsid w:val="00F11625"/>
    <w:rsid w:val="00F13020"/>
    <w:rsid w:val="00F13245"/>
    <w:rsid w:val="00F134C9"/>
    <w:rsid w:val="00F14541"/>
    <w:rsid w:val="00F150CD"/>
    <w:rsid w:val="00F15C7F"/>
    <w:rsid w:val="00F16472"/>
    <w:rsid w:val="00F16F00"/>
    <w:rsid w:val="00F204CA"/>
    <w:rsid w:val="00F21A0A"/>
    <w:rsid w:val="00F231C8"/>
    <w:rsid w:val="00F236EE"/>
    <w:rsid w:val="00F25741"/>
    <w:rsid w:val="00F2615D"/>
    <w:rsid w:val="00F261A2"/>
    <w:rsid w:val="00F3227E"/>
    <w:rsid w:val="00F34992"/>
    <w:rsid w:val="00F34A38"/>
    <w:rsid w:val="00F35063"/>
    <w:rsid w:val="00F36C9B"/>
    <w:rsid w:val="00F37C05"/>
    <w:rsid w:val="00F37DA4"/>
    <w:rsid w:val="00F4003F"/>
    <w:rsid w:val="00F40142"/>
    <w:rsid w:val="00F420CF"/>
    <w:rsid w:val="00F423FA"/>
    <w:rsid w:val="00F4286C"/>
    <w:rsid w:val="00F466B8"/>
    <w:rsid w:val="00F50339"/>
    <w:rsid w:val="00F52434"/>
    <w:rsid w:val="00F52902"/>
    <w:rsid w:val="00F538E3"/>
    <w:rsid w:val="00F540CE"/>
    <w:rsid w:val="00F5785B"/>
    <w:rsid w:val="00F57F1F"/>
    <w:rsid w:val="00F60D2D"/>
    <w:rsid w:val="00F61E15"/>
    <w:rsid w:val="00F629E9"/>
    <w:rsid w:val="00F6376D"/>
    <w:rsid w:val="00F65244"/>
    <w:rsid w:val="00F65FCB"/>
    <w:rsid w:val="00F66D49"/>
    <w:rsid w:val="00F674E8"/>
    <w:rsid w:val="00F67637"/>
    <w:rsid w:val="00F711DF"/>
    <w:rsid w:val="00F7302E"/>
    <w:rsid w:val="00F73210"/>
    <w:rsid w:val="00F73AD4"/>
    <w:rsid w:val="00F74C31"/>
    <w:rsid w:val="00F7686B"/>
    <w:rsid w:val="00F76B8D"/>
    <w:rsid w:val="00F7748F"/>
    <w:rsid w:val="00F80396"/>
    <w:rsid w:val="00F8104B"/>
    <w:rsid w:val="00F815E9"/>
    <w:rsid w:val="00F8184B"/>
    <w:rsid w:val="00F825DF"/>
    <w:rsid w:val="00F82654"/>
    <w:rsid w:val="00F830CD"/>
    <w:rsid w:val="00F83786"/>
    <w:rsid w:val="00F83DF1"/>
    <w:rsid w:val="00F842C8"/>
    <w:rsid w:val="00F853D2"/>
    <w:rsid w:val="00F85572"/>
    <w:rsid w:val="00F85804"/>
    <w:rsid w:val="00F85E62"/>
    <w:rsid w:val="00F877B1"/>
    <w:rsid w:val="00F87F5E"/>
    <w:rsid w:val="00F91963"/>
    <w:rsid w:val="00F92418"/>
    <w:rsid w:val="00F925EA"/>
    <w:rsid w:val="00F94E83"/>
    <w:rsid w:val="00F95304"/>
    <w:rsid w:val="00F95417"/>
    <w:rsid w:val="00F95CD6"/>
    <w:rsid w:val="00F95CFA"/>
    <w:rsid w:val="00F966D3"/>
    <w:rsid w:val="00F9710E"/>
    <w:rsid w:val="00F975A3"/>
    <w:rsid w:val="00FA1354"/>
    <w:rsid w:val="00FA19EE"/>
    <w:rsid w:val="00FA1AC2"/>
    <w:rsid w:val="00FA38C9"/>
    <w:rsid w:val="00FA67F7"/>
    <w:rsid w:val="00FA6F71"/>
    <w:rsid w:val="00FB09E5"/>
    <w:rsid w:val="00FB17D4"/>
    <w:rsid w:val="00FB24A0"/>
    <w:rsid w:val="00FB3EFC"/>
    <w:rsid w:val="00FB547A"/>
    <w:rsid w:val="00FB563D"/>
    <w:rsid w:val="00FB65D8"/>
    <w:rsid w:val="00FB7713"/>
    <w:rsid w:val="00FC0BA0"/>
    <w:rsid w:val="00FC212F"/>
    <w:rsid w:val="00FC2DF8"/>
    <w:rsid w:val="00FC2DFA"/>
    <w:rsid w:val="00FC4F0D"/>
    <w:rsid w:val="00FC6316"/>
    <w:rsid w:val="00FC6CC2"/>
    <w:rsid w:val="00FC7C7E"/>
    <w:rsid w:val="00FD14F6"/>
    <w:rsid w:val="00FD27D0"/>
    <w:rsid w:val="00FD2959"/>
    <w:rsid w:val="00FD3B90"/>
    <w:rsid w:val="00FD3BEA"/>
    <w:rsid w:val="00FD42AE"/>
    <w:rsid w:val="00FD4F8E"/>
    <w:rsid w:val="00FD543C"/>
    <w:rsid w:val="00FD5651"/>
    <w:rsid w:val="00FD6B26"/>
    <w:rsid w:val="00FD7D1C"/>
    <w:rsid w:val="00FE0190"/>
    <w:rsid w:val="00FE0D8E"/>
    <w:rsid w:val="00FE140C"/>
    <w:rsid w:val="00FE1638"/>
    <w:rsid w:val="00FE3F80"/>
    <w:rsid w:val="00FE408A"/>
    <w:rsid w:val="00FE4AED"/>
    <w:rsid w:val="00FE51B7"/>
    <w:rsid w:val="00FE5385"/>
    <w:rsid w:val="00FE53FA"/>
    <w:rsid w:val="00FE59AF"/>
    <w:rsid w:val="00FE7B15"/>
    <w:rsid w:val="00FF0653"/>
    <w:rsid w:val="00FF0D1F"/>
    <w:rsid w:val="00FF0DFE"/>
    <w:rsid w:val="00FF2716"/>
    <w:rsid w:val="00FF2728"/>
    <w:rsid w:val="00FF2CCB"/>
    <w:rsid w:val="00FF4624"/>
    <w:rsid w:val="00FF53DB"/>
    <w:rsid w:val="00FF5B68"/>
    <w:rsid w:val="00FF6529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33E2D3"/>
  <w15:docId w15:val="{4D023E59-8823-4735-892C-CA201058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203EE"/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504D30"/>
    <w:pPr>
      <w:keepNext/>
      <w:widowControl w:val="0"/>
      <w:spacing w:after="60" w:line="276" w:lineRule="auto"/>
      <w:jc w:val="both"/>
      <w:outlineLvl w:val="0"/>
    </w:pPr>
    <w:rPr>
      <w:rFonts w:ascii="Times New Roman" w:hAnsi="Times New Roman"/>
      <w:b/>
      <w:bCs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CD1B7E"/>
    <w:pPr>
      <w:keepNext/>
      <w:jc w:val="center"/>
      <w:outlineLvl w:val="1"/>
    </w:pPr>
    <w:rPr>
      <w:rFonts w:ascii="Times New Roman" w:hAnsi="Times New Roman"/>
      <w:b/>
      <w:bCs/>
      <w:sz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0350F0"/>
    <w:pPr>
      <w:keepNext/>
      <w:widowControl w:val="0"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0350F0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B232A"/>
    <w:pPr>
      <w:keepNext/>
      <w:numPr>
        <w:ilvl w:val="4"/>
        <w:numId w:val="1"/>
      </w:numPr>
      <w:suppressAutoHyphens/>
      <w:jc w:val="center"/>
      <w:outlineLvl w:val="4"/>
    </w:pPr>
    <w:rPr>
      <w:sz w:val="40"/>
      <w:szCs w:val="20"/>
    </w:rPr>
  </w:style>
  <w:style w:type="paragraph" w:styleId="Naslov6">
    <w:name w:val="heading 6"/>
    <w:basedOn w:val="Navaden"/>
    <w:next w:val="Navaden"/>
    <w:link w:val="Naslov6Znak"/>
    <w:qFormat/>
    <w:rsid w:val="000350F0"/>
    <w:pPr>
      <w:widowControl w:val="0"/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B232A"/>
    <w:pPr>
      <w:keepNext/>
      <w:numPr>
        <w:ilvl w:val="6"/>
        <w:numId w:val="1"/>
      </w:numPr>
      <w:suppressAutoHyphens/>
      <w:jc w:val="both"/>
      <w:outlineLvl w:val="6"/>
    </w:pPr>
    <w:rPr>
      <w:sz w:val="28"/>
      <w:szCs w:val="20"/>
    </w:rPr>
  </w:style>
  <w:style w:type="paragraph" w:styleId="Naslov8">
    <w:name w:val="heading 8"/>
    <w:basedOn w:val="Navaden"/>
    <w:next w:val="Navaden"/>
    <w:link w:val="Naslov8Znak"/>
    <w:qFormat/>
    <w:rsid w:val="000350F0"/>
    <w:pPr>
      <w:widowControl w:val="0"/>
      <w:spacing w:before="240" w:after="60"/>
      <w:jc w:val="both"/>
      <w:outlineLvl w:val="7"/>
    </w:pPr>
    <w:rPr>
      <w:rFonts w:ascii="Times New Roman" w:hAnsi="Times New Roman"/>
      <w:i/>
      <w:iCs/>
    </w:rPr>
  </w:style>
  <w:style w:type="paragraph" w:styleId="Naslov9">
    <w:name w:val="heading 9"/>
    <w:basedOn w:val="Navaden"/>
    <w:next w:val="Navaden"/>
    <w:link w:val="Naslov9Znak"/>
    <w:qFormat/>
    <w:rsid w:val="003B232A"/>
    <w:pPr>
      <w:keepNext/>
      <w:numPr>
        <w:ilvl w:val="8"/>
        <w:numId w:val="1"/>
      </w:numPr>
      <w:suppressAutoHyphens/>
      <w:jc w:val="center"/>
      <w:outlineLvl w:val="8"/>
    </w:pPr>
    <w:rPr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locked/>
    <w:rsid w:val="00504D30"/>
    <w:rPr>
      <w:b/>
      <w:bCs/>
      <w:sz w:val="22"/>
      <w:szCs w:val="22"/>
    </w:rPr>
  </w:style>
  <w:style w:type="character" w:customStyle="1" w:styleId="Naslov2Znak">
    <w:name w:val="Naslov 2 Znak"/>
    <w:link w:val="Naslov2"/>
    <w:locked/>
    <w:rsid w:val="000350F0"/>
    <w:rPr>
      <w:b/>
      <w:bCs/>
      <w:sz w:val="28"/>
      <w:szCs w:val="24"/>
      <w:lang w:val="sl-SI" w:eastAsia="sl-SI" w:bidi="ar-SA"/>
    </w:rPr>
  </w:style>
  <w:style w:type="character" w:customStyle="1" w:styleId="Naslov3Znak">
    <w:name w:val="Naslov 3 Znak"/>
    <w:link w:val="Naslov3"/>
    <w:uiPriority w:val="99"/>
    <w:locked/>
    <w:rsid w:val="000350F0"/>
    <w:rPr>
      <w:rFonts w:ascii="Cambria" w:hAnsi="Cambria"/>
      <w:b/>
      <w:bCs/>
      <w:sz w:val="26"/>
      <w:szCs w:val="26"/>
      <w:lang w:val="sl-SI" w:eastAsia="sl-SI" w:bidi="ar-SA"/>
    </w:rPr>
  </w:style>
  <w:style w:type="character" w:customStyle="1" w:styleId="Naslov4Znak">
    <w:name w:val="Naslov 4 Znak"/>
    <w:link w:val="Naslov4"/>
    <w:semiHidden/>
    <w:locked/>
    <w:rsid w:val="000350F0"/>
    <w:rPr>
      <w:b/>
      <w:bCs/>
      <w:sz w:val="28"/>
      <w:szCs w:val="28"/>
      <w:lang w:val="sl-SI" w:eastAsia="sl-SI" w:bidi="ar-SA"/>
    </w:rPr>
  </w:style>
  <w:style w:type="character" w:customStyle="1" w:styleId="Naslov6Znak">
    <w:name w:val="Naslov 6 Znak"/>
    <w:link w:val="Naslov6"/>
    <w:locked/>
    <w:rsid w:val="000350F0"/>
    <w:rPr>
      <w:rFonts w:ascii="Calibri" w:hAnsi="Calibri"/>
      <w:b/>
      <w:bCs/>
      <w:sz w:val="22"/>
      <w:szCs w:val="22"/>
      <w:lang w:val="sl-SI" w:eastAsia="sl-SI" w:bidi="ar-SA"/>
    </w:rPr>
  </w:style>
  <w:style w:type="character" w:customStyle="1" w:styleId="Naslov8Znak">
    <w:name w:val="Naslov 8 Znak"/>
    <w:link w:val="Naslov8"/>
    <w:semiHidden/>
    <w:locked/>
    <w:rsid w:val="000350F0"/>
    <w:rPr>
      <w:i/>
      <w:iCs/>
      <w:sz w:val="24"/>
      <w:szCs w:val="24"/>
      <w:lang w:val="sl-SI" w:eastAsia="sl-SI" w:bidi="ar-SA"/>
    </w:rPr>
  </w:style>
  <w:style w:type="paragraph" w:styleId="Glava">
    <w:name w:val="header"/>
    <w:aliases w:val="E-PVO-glava,Header-PR,Znak"/>
    <w:basedOn w:val="Navaden"/>
    <w:link w:val="GlavaZnak"/>
    <w:rsid w:val="00DA3C6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1,Header-PR Znak,Znak Znak"/>
    <w:link w:val="Glava"/>
    <w:locked/>
    <w:rsid w:val="000350F0"/>
    <w:rPr>
      <w:rFonts w:ascii="Arial" w:hAnsi="Arial"/>
      <w:sz w:val="24"/>
      <w:szCs w:val="24"/>
      <w:lang w:val="sl-SI" w:eastAsia="sl-SI" w:bidi="ar-SA"/>
    </w:rPr>
  </w:style>
  <w:style w:type="paragraph" w:styleId="Noga">
    <w:name w:val="footer"/>
    <w:basedOn w:val="Navaden"/>
    <w:link w:val="NogaZnak"/>
    <w:uiPriority w:val="99"/>
    <w:rsid w:val="00DA3C66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locked/>
    <w:rsid w:val="000350F0"/>
    <w:rPr>
      <w:rFonts w:ascii="Arial" w:hAnsi="Arial"/>
      <w:sz w:val="24"/>
      <w:szCs w:val="24"/>
      <w:lang w:val="sl-SI" w:eastAsia="sl-SI" w:bidi="ar-SA"/>
    </w:rPr>
  </w:style>
  <w:style w:type="character" w:styleId="Hiperpovezava">
    <w:name w:val="Hyperlink"/>
    <w:uiPriority w:val="99"/>
    <w:rsid w:val="00BC56F9"/>
    <w:rPr>
      <w:color w:val="0000FF"/>
      <w:u w:val="single"/>
    </w:rPr>
  </w:style>
  <w:style w:type="character" w:customStyle="1" w:styleId="spelle">
    <w:name w:val="spelle"/>
    <w:basedOn w:val="Privzetapisavaodstavka"/>
    <w:rsid w:val="0059430F"/>
  </w:style>
  <w:style w:type="paragraph" w:styleId="Besedilooblaka">
    <w:name w:val="Balloon Text"/>
    <w:basedOn w:val="Navaden"/>
    <w:link w:val="BesedilooblakaZnak"/>
    <w:rsid w:val="0065770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semiHidden/>
    <w:locked/>
    <w:rsid w:val="000350F0"/>
    <w:rPr>
      <w:rFonts w:ascii="Tahoma" w:hAnsi="Tahoma" w:cs="Tahoma"/>
      <w:sz w:val="16"/>
      <w:szCs w:val="16"/>
      <w:lang w:val="sl-SI" w:eastAsia="sl-SI" w:bidi="ar-SA"/>
    </w:rPr>
  </w:style>
  <w:style w:type="character" w:styleId="Krepko">
    <w:name w:val="Strong"/>
    <w:qFormat/>
    <w:rsid w:val="00AF6CB8"/>
    <w:rPr>
      <w:b/>
      <w:bCs/>
    </w:rPr>
  </w:style>
  <w:style w:type="character" w:customStyle="1" w:styleId="style28style30style32">
    <w:name w:val="style28 style30 style32"/>
    <w:basedOn w:val="Privzetapisavaodstavka"/>
    <w:rsid w:val="0034187E"/>
  </w:style>
  <w:style w:type="paragraph" w:styleId="Odstavekseznama">
    <w:name w:val="List Paragraph"/>
    <w:basedOn w:val="Navaden"/>
    <w:link w:val="OdstavekseznamaZnak"/>
    <w:uiPriority w:val="34"/>
    <w:qFormat/>
    <w:rsid w:val="00102BAB"/>
    <w:pPr>
      <w:ind w:left="708"/>
    </w:pPr>
  </w:style>
  <w:style w:type="paragraph" w:styleId="E-potnipodpis">
    <w:name w:val="E-mail Signature"/>
    <w:basedOn w:val="Navaden"/>
    <w:link w:val="E-potnipodpisZnak"/>
    <w:rsid w:val="00544295"/>
    <w:pPr>
      <w:spacing w:line="360" w:lineRule="auto"/>
    </w:pPr>
    <w:rPr>
      <w:rFonts w:ascii="Times New Roman" w:hAnsi="Times New Roman"/>
    </w:rPr>
  </w:style>
  <w:style w:type="character" w:customStyle="1" w:styleId="E-potnipodpisZnak">
    <w:name w:val="E-poštni podpis Znak"/>
    <w:link w:val="E-potnipodpis"/>
    <w:locked/>
    <w:rsid w:val="000350F0"/>
    <w:rPr>
      <w:sz w:val="24"/>
      <w:szCs w:val="24"/>
      <w:lang w:val="sl-SI" w:eastAsia="sl-SI" w:bidi="ar-SA"/>
    </w:rPr>
  </w:style>
  <w:style w:type="paragraph" w:styleId="Blokbesedila">
    <w:name w:val="Block Text"/>
    <w:basedOn w:val="Navaden"/>
    <w:rsid w:val="00544295"/>
    <w:pPr>
      <w:ind w:left="708" w:right="-709"/>
      <w:jc w:val="both"/>
    </w:pPr>
    <w:rPr>
      <w:rFonts w:ascii="Times New Roman" w:hAnsi="Times New Roman"/>
      <w:b/>
      <w:bCs/>
    </w:rPr>
  </w:style>
  <w:style w:type="paragraph" w:customStyle="1" w:styleId="1">
    <w:name w:val="1"/>
    <w:basedOn w:val="Navaden"/>
    <w:rsid w:val="000350F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3">
    <w:name w:val="Body Text 23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styleId="Telobesedila3">
    <w:name w:val="Body Text 3"/>
    <w:basedOn w:val="Navaden"/>
    <w:link w:val="Telobesedila3Znak"/>
    <w:rsid w:val="000350F0"/>
    <w:rPr>
      <w:rFonts w:ascii="Times New Roman" w:hAnsi="Times New Roman"/>
      <w:sz w:val="20"/>
    </w:rPr>
  </w:style>
  <w:style w:type="character" w:customStyle="1" w:styleId="Telobesedila3Znak">
    <w:name w:val="Telo besedila 3 Znak"/>
    <w:link w:val="Telobesedila3"/>
    <w:locked/>
    <w:rsid w:val="000350F0"/>
    <w:rPr>
      <w:szCs w:val="24"/>
      <w:lang w:val="sl-SI" w:eastAsia="sl-SI" w:bidi="ar-SA"/>
    </w:rPr>
  </w:style>
  <w:style w:type="paragraph" w:customStyle="1" w:styleId="BodyText22">
    <w:name w:val="Body Text 22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styleId="Navadensplet">
    <w:name w:val="Normal (Web)"/>
    <w:basedOn w:val="Navaden"/>
    <w:rsid w:val="000350F0"/>
    <w:pPr>
      <w:spacing w:before="240" w:after="240"/>
    </w:pPr>
    <w:rPr>
      <w:rFonts w:ascii="Times New Roman" w:hAnsi="Times New Roman"/>
    </w:rPr>
  </w:style>
  <w:style w:type="paragraph" w:styleId="Telobesedila">
    <w:name w:val="Body Text"/>
    <w:basedOn w:val="Navaden"/>
    <w:link w:val="TelobesedilaZnak"/>
    <w:qFormat/>
    <w:rsid w:val="000350F0"/>
    <w:pPr>
      <w:widowControl w:val="0"/>
      <w:spacing w:after="120"/>
      <w:jc w:val="both"/>
    </w:pPr>
    <w:rPr>
      <w:rFonts w:ascii="Times New Roman" w:hAnsi="Times New Roman"/>
      <w:szCs w:val="20"/>
    </w:rPr>
  </w:style>
  <w:style w:type="character" w:customStyle="1" w:styleId="TelobesedilaZnak">
    <w:name w:val="Telo besedila Znak"/>
    <w:link w:val="Telobesedila"/>
    <w:locked/>
    <w:rsid w:val="000350F0"/>
    <w:rPr>
      <w:sz w:val="24"/>
      <w:lang w:val="sl-SI" w:eastAsia="sl-SI" w:bidi="ar-SA"/>
    </w:rPr>
  </w:style>
  <w:style w:type="paragraph" w:styleId="Telobesedila2">
    <w:name w:val="Body Text 2"/>
    <w:basedOn w:val="Navaden"/>
    <w:link w:val="Telobesedila2Znak"/>
    <w:uiPriority w:val="99"/>
    <w:rsid w:val="000350F0"/>
    <w:pPr>
      <w:widowControl w:val="0"/>
      <w:spacing w:after="120" w:line="480" w:lineRule="auto"/>
      <w:jc w:val="both"/>
    </w:pPr>
    <w:rPr>
      <w:rFonts w:ascii="Times New Roman" w:hAnsi="Times New Roman"/>
      <w:szCs w:val="20"/>
    </w:rPr>
  </w:style>
  <w:style w:type="character" w:customStyle="1" w:styleId="Telobesedila2Znak">
    <w:name w:val="Telo besedila 2 Znak"/>
    <w:link w:val="Telobesedila2"/>
    <w:uiPriority w:val="99"/>
    <w:locked/>
    <w:rsid w:val="000350F0"/>
    <w:rPr>
      <w:sz w:val="24"/>
      <w:lang w:val="sl-SI" w:eastAsia="sl-SI" w:bidi="ar-SA"/>
    </w:rPr>
  </w:style>
  <w:style w:type="paragraph" w:customStyle="1" w:styleId="Odstavekseznama1">
    <w:name w:val="Odstavek seznama1"/>
    <w:basedOn w:val="Navaden"/>
    <w:rsid w:val="000350F0"/>
    <w:pPr>
      <w:widowControl w:val="0"/>
      <w:ind w:left="720"/>
    </w:pPr>
    <w:rPr>
      <w:rFonts w:cs="Arial"/>
      <w:sz w:val="22"/>
      <w:szCs w:val="22"/>
    </w:rPr>
  </w:style>
  <w:style w:type="paragraph" w:customStyle="1" w:styleId="BodyText31">
    <w:name w:val="Body Text 31"/>
    <w:basedOn w:val="Navaden"/>
    <w:link w:val="BodyText31Char"/>
    <w:rsid w:val="000350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2"/>
      <w:szCs w:val="20"/>
      <w:lang w:eastAsia="en-US"/>
    </w:rPr>
  </w:style>
  <w:style w:type="character" w:customStyle="1" w:styleId="BodyText31Char">
    <w:name w:val="Body Text 31 Char"/>
    <w:link w:val="BodyText31"/>
    <w:locked/>
    <w:rsid w:val="000350F0"/>
    <w:rPr>
      <w:rFonts w:ascii="Arial" w:hAnsi="Arial"/>
      <w:sz w:val="22"/>
      <w:lang w:val="sl-SI" w:eastAsia="en-US" w:bidi="ar-SA"/>
    </w:rPr>
  </w:style>
  <w:style w:type="paragraph" w:customStyle="1" w:styleId="BodyText21">
    <w:name w:val="Body Text 21"/>
    <w:basedOn w:val="Navaden"/>
    <w:rsid w:val="000350F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Golobesedilo">
    <w:name w:val="Plain Text"/>
    <w:basedOn w:val="Navaden"/>
    <w:link w:val="GolobesediloZnak"/>
    <w:rsid w:val="000350F0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link w:val="Golobesedilo"/>
    <w:uiPriority w:val="99"/>
    <w:locked/>
    <w:rsid w:val="000350F0"/>
    <w:rPr>
      <w:rFonts w:ascii="Courier New" w:hAnsi="Courier New"/>
      <w:lang w:val="sl-SI" w:eastAsia="sl-SI" w:bidi="ar-SA"/>
    </w:rPr>
  </w:style>
  <w:style w:type="paragraph" w:customStyle="1" w:styleId="BESEDILO">
    <w:name w:val="BESEDILO"/>
    <w:rsid w:val="000350F0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styleId="Naslov">
    <w:name w:val="Title"/>
    <w:basedOn w:val="Navaden"/>
    <w:link w:val="NaslovZnak"/>
    <w:qFormat/>
    <w:rsid w:val="000350F0"/>
    <w:pPr>
      <w:jc w:val="center"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NaslovZnak">
    <w:name w:val="Naslov Znak"/>
    <w:link w:val="Naslov"/>
    <w:locked/>
    <w:rsid w:val="000350F0"/>
    <w:rPr>
      <w:b/>
      <w:sz w:val="36"/>
      <w:lang w:val="sl-SI" w:eastAsia="en-US" w:bidi="ar-SA"/>
    </w:rPr>
  </w:style>
  <w:style w:type="paragraph" w:customStyle="1" w:styleId="BodyText25">
    <w:name w:val="Body Text 25"/>
    <w:basedOn w:val="Navaden"/>
    <w:link w:val="BodyText25Char"/>
    <w:rsid w:val="000350F0"/>
    <w:pPr>
      <w:ind w:left="360"/>
      <w:jc w:val="both"/>
    </w:pPr>
    <w:rPr>
      <w:sz w:val="22"/>
      <w:szCs w:val="20"/>
      <w:lang w:val="en-US"/>
    </w:rPr>
  </w:style>
  <w:style w:type="character" w:customStyle="1" w:styleId="BodyText25Char">
    <w:name w:val="Body Text 25 Char"/>
    <w:link w:val="BodyText25"/>
    <w:locked/>
    <w:rsid w:val="000350F0"/>
    <w:rPr>
      <w:rFonts w:ascii="Arial" w:hAnsi="Arial"/>
      <w:sz w:val="22"/>
      <w:lang w:val="en-US" w:eastAsia="sl-SI" w:bidi="ar-SA"/>
    </w:rPr>
  </w:style>
  <w:style w:type="paragraph" w:styleId="Seznam">
    <w:name w:val="List"/>
    <w:basedOn w:val="Navaden"/>
    <w:rsid w:val="000350F0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Cs w:val="20"/>
      <w:lang w:eastAsia="en-US"/>
    </w:rPr>
  </w:style>
  <w:style w:type="character" w:customStyle="1" w:styleId="E-PVO-glavaZnakZnak">
    <w:name w:val="E-PVO-glava Znak Znak"/>
    <w:rsid w:val="000350F0"/>
    <w:rPr>
      <w:rFonts w:cs="Times New Roman"/>
      <w:sz w:val="24"/>
      <w:szCs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0350F0"/>
    <w:pPr>
      <w:widowControl w:val="0"/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locked/>
    <w:rsid w:val="000350F0"/>
    <w:rPr>
      <w:rFonts w:ascii="Tahoma" w:hAnsi="Tahoma" w:cs="Tahoma"/>
      <w:lang w:val="sl-SI" w:eastAsia="sl-SI" w:bidi="ar-SA"/>
    </w:rPr>
  </w:style>
  <w:style w:type="paragraph" w:customStyle="1" w:styleId="CharChar1">
    <w:name w:val="Char Char1"/>
    <w:basedOn w:val="Navaden"/>
    <w:rsid w:val="000350F0"/>
    <w:rPr>
      <w:rFonts w:ascii="Times New Roman" w:hAnsi="Times New Roman"/>
      <w:lang w:val="pl-PL" w:eastAsia="pl-PL"/>
    </w:rPr>
  </w:style>
  <w:style w:type="paragraph" w:customStyle="1" w:styleId="BodyText24">
    <w:name w:val="Body Text 24"/>
    <w:basedOn w:val="Navaden"/>
    <w:rsid w:val="000350F0"/>
    <w:pPr>
      <w:ind w:left="360"/>
      <w:jc w:val="both"/>
    </w:pPr>
    <w:rPr>
      <w:sz w:val="22"/>
      <w:szCs w:val="20"/>
      <w:lang w:val="en-US"/>
    </w:rPr>
  </w:style>
  <w:style w:type="paragraph" w:customStyle="1" w:styleId="bodytext2">
    <w:name w:val="bodytext2"/>
    <w:basedOn w:val="Navaden"/>
    <w:rsid w:val="000350F0"/>
    <w:pPr>
      <w:ind w:left="360"/>
      <w:jc w:val="both"/>
    </w:pPr>
    <w:rPr>
      <w:rFonts w:cs="Arial"/>
      <w:sz w:val="22"/>
      <w:szCs w:val="22"/>
    </w:rPr>
  </w:style>
  <w:style w:type="paragraph" w:customStyle="1" w:styleId="bodytext220">
    <w:name w:val="bodytext22"/>
    <w:basedOn w:val="Navaden"/>
    <w:rsid w:val="000350F0"/>
    <w:pPr>
      <w:ind w:left="360"/>
      <w:jc w:val="both"/>
    </w:pPr>
    <w:rPr>
      <w:rFonts w:cs="Arial"/>
      <w:sz w:val="22"/>
      <w:szCs w:val="22"/>
    </w:rPr>
  </w:style>
  <w:style w:type="paragraph" w:customStyle="1" w:styleId="ASB2">
    <w:name w:val="A_SB2"/>
    <w:basedOn w:val="Navaden"/>
    <w:rsid w:val="000350F0"/>
    <w:rPr>
      <w:rFonts w:ascii="Times New Roman" w:hAnsi="Times New Roman"/>
      <w:szCs w:val="20"/>
      <w:lang w:val="en-GB"/>
    </w:rPr>
  </w:style>
  <w:style w:type="paragraph" w:styleId="Datum">
    <w:name w:val="Date"/>
    <w:basedOn w:val="Navaden"/>
    <w:next w:val="Navaden"/>
    <w:link w:val="DatumZnak"/>
    <w:rsid w:val="000350F0"/>
    <w:pPr>
      <w:spacing w:after="240"/>
      <w:jc w:val="both"/>
    </w:pPr>
    <w:rPr>
      <w:rFonts w:ascii="Times New Roman" w:hAnsi="Times New Roman"/>
      <w:szCs w:val="20"/>
      <w:lang w:val="en-GB" w:eastAsia="en-US"/>
    </w:rPr>
  </w:style>
  <w:style w:type="character" w:customStyle="1" w:styleId="DatumZnak">
    <w:name w:val="Datum Znak"/>
    <w:link w:val="Datum"/>
    <w:semiHidden/>
    <w:locked/>
    <w:rsid w:val="000350F0"/>
    <w:rPr>
      <w:sz w:val="24"/>
      <w:lang w:val="en-GB" w:eastAsia="en-US" w:bidi="ar-SA"/>
    </w:rPr>
  </w:style>
  <w:style w:type="paragraph" w:styleId="Telobesedila-zamik">
    <w:name w:val="Body Text Indent"/>
    <w:basedOn w:val="Navaden"/>
    <w:link w:val="Telobesedila-zamikZnak"/>
    <w:rsid w:val="000350F0"/>
    <w:pPr>
      <w:widowControl w:val="0"/>
      <w:spacing w:after="120"/>
      <w:ind w:left="283"/>
      <w:jc w:val="both"/>
    </w:pPr>
    <w:rPr>
      <w:rFonts w:ascii="Times New Roman" w:hAnsi="Times New Roman"/>
      <w:szCs w:val="20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0350F0"/>
    <w:rPr>
      <w:sz w:val="24"/>
      <w:lang w:val="sl-SI" w:eastAsia="sl-SI" w:bidi="ar-SA"/>
    </w:rPr>
  </w:style>
  <w:style w:type="paragraph" w:customStyle="1" w:styleId="normalnsinglespace">
    <w:name w:val="normal_n_singlespace"/>
    <w:basedOn w:val="Navaden"/>
    <w:rsid w:val="000350F0"/>
    <w:pPr>
      <w:jc w:val="both"/>
    </w:pPr>
    <w:rPr>
      <w:rFonts w:ascii="Verdana" w:hAnsi="Verdana"/>
      <w:sz w:val="22"/>
      <w:lang w:eastAsia="en-US"/>
    </w:rPr>
  </w:style>
  <w:style w:type="paragraph" w:customStyle="1" w:styleId="NAZIV">
    <w:name w:val="NAZIV"/>
    <w:basedOn w:val="Telobesedila3"/>
    <w:autoRedefine/>
    <w:rsid w:val="000350F0"/>
    <w:pPr>
      <w:tabs>
        <w:tab w:val="left" w:pos="2268"/>
      </w:tabs>
    </w:pPr>
    <w:rPr>
      <w:bCs/>
      <w:sz w:val="24"/>
      <w:lang w:eastAsia="en-US"/>
    </w:rPr>
  </w:style>
  <w:style w:type="paragraph" w:styleId="Otevilenseznam">
    <w:name w:val="List Number"/>
    <w:basedOn w:val="Navaden"/>
    <w:rsid w:val="000350F0"/>
    <w:pPr>
      <w:widowControl w:val="0"/>
      <w:tabs>
        <w:tab w:val="num" w:pos="360"/>
      </w:tabs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s1">
    <w:name w:val="s1"/>
    <w:basedOn w:val="Navaden"/>
    <w:rsid w:val="000350F0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sz w:val="20"/>
      <w:szCs w:val="20"/>
      <w:lang w:val="en-GB"/>
    </w:rPr>
  </w:style>
  <w:style w:type="paragraph" w:customStyle="1" w:styleId="xl28">
    <w:name w:val="xl28"/>
    <w:basedOn w:val="Navaden"/>
    <w:rsid w:val="000350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semiHidden/>
    <w:rsid w:val="000350F0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link w:val="Sprotnaopomba-besedilo"/>
    <w:semiHidden/>
    <w:locked/>
    <w:rsid w:val="000350F0"/>
    <w:rPr>
      <w:lang w:val="sl-SI" w:eastAsia="sl-SI" w:bidi="ar-SA"/>
    </w:rPr>
  </w:style>
  <w:style w:type="paragraph" w:styleId="Napis">
    <w:name w:val="caption"/>
    <w:basedOn w:val="Navaden"/>
    <w:next w:val="Navaden"/>
    <w:qFormat/>
    <w:rsid w:val="000350F0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customStyle="1" w:styleId="ZvonkoCu">
    <w:name w:val="ZvonkoCu"/>
    <w:basedOn w:val="Navaden"/>
    <w:rsid w:val="000350F0"/>
    <w:pPr>
      <w:keepNext/>
      <w:keepLines/>
      <w:spacing w:before="120" w:after="120"/>
      <w:jc w:val="both"/>
    </w:pPr>
    <w:rPr>
      <w:rFonts w:ascii="Courier New" w:hAnsi="Courier New"/>
      <w:color w:val="0000FF"/>
      <w:sz w:val="20"/>
      <w:szCs w:val="20"/>
    </w:rPr>
  </w:style>
  <w:style w:type="paragraph" w:customStyle="1" w:styleId="Default">
    <w:name w:val="Default"/>
    <w:rsid w:val="000350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rsid w:val="000350F0"/>
    <w:rPr>
      <w:rFonts w:ascii="Verdana" w:hAnsi="Verdana" w:cs="Verdana"/>
      <w:sz w:val="14"/>
      <w:szCs w:val="14"/>
    </w:rPr>
  </w:style>
  <w:style w:type="paragraph" w:customStyle="1" w:styleId="Style11">
    <w:name w:val="Style11"/>
    <w:basedOn w:val="Navaden"/>
    <w:rsid w:val="000350F0"/>
    <w:pPr>
      <w:widowControl w:val="0"/>
      <w:autoSpaceDE w:val="0"/>
      <w:autoSpaceDN w:val="0"/>
      <w:adjustRightInd w:val="0"/>
      <w:spacing w:line="202" w:lineRule="exact"/>
      <w:ind w:hanging="350"/>
    </w:pPr>
    <w:rPr>
      <w:rFonts w:ascii="Verdana" w:hAnsi="Verdana"/>
    </w:rPr>
  </w:style>
  <w:style w:type="paragraph" w:customStyle="1" w:styleId="Style29">
    <w:name w:val="Style29"/>
    <w:basedOn w:val="Navaden"/>
    <w:uiPriority w:val="99"/>
    <w:rsid w:val="000350F0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Verdana" w:hAnsi="Verdana"/>
    </w:rPr>
  </w:style>
  <w:style w:type="character" w:customStyle="1" w:styleId="FontStyle46">
    <w:name w:val="Font Style46"/>
    <w:rsid w:val="000350F0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ZnakZnakZnak">
    <w:name w:val="Znak Znak Znak"/>
    <w:basedOn w:val="Navaden"/>
    <w:rsid w:val="000350F0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Indent31">
    <w:name w:val="Body Text Indent 31"/>
    <w:basedOn w:val="Navaden"/>
    <w:rsid w:val="000350F0"/>
    <w:pPr>
      <w:tabs>
        <w:tab w:val="left" w:pos="1843"/>
      </w:tabs>
      <w:ind w:left="708"/>
      <w:jc w:val="both"/>
    </w:pPr>
    <w:rPr>
      <w:rFonts w:ascii="Times New Roman" w:hAnsi="Times New Roman"/>
      <w:szCs w:val="20"/>
    </w:rPr>
  </w:style>
  <w:style w:type="character" w:customStyle="1" w:styleId="E-PVO-glavaZnak">
    <w:name w:val="E-PVO-glava Znak"/>
    <w:aliases w:val="Header-PR Znak Znak"/>
    <w:rsid w:val="00F21A0A"/>
    <w:rPr>
      <w:sz w:val="24"/>
    </w:rPr>
  </w:style>
  <w:style w:type="character" w:customStyle="1" w:styleId="ZnakZnak4">
    <w:name w:val="Znak Znak4"/>
    <w:rsid w:val="007326AB"/>
    <w:rPr>
      <w:sz w:val="24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3B4D5C"/>
    <w:pPr>
      <w:widowControl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Tabelamrea1">
    <w:name w:val="Tabela – mreža1"/>
    <w:basedOn w:val="Navadnatabela"/>
    <w:rsid w:val="001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3">
    <w:name w:val="Body Text Indent 3"/>
    <w:basedOn w:val="Navaden"/>
    <w:link w:val="Telobesedila-zamik3Znak"/>
    <w:rsid w:val="00E53653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rsid w:val="00E53653"/>
    <w:rPr>
      <w:rFonts w:ascii="Arial" w:hAnsi="Arial"/>
      <w:sz w:val="16"/>
      <w:szCs w:val="16"/>
    </w:rPr>
  </w:style>
  <w:style w:type="numbering" w:customStyle="1" w:styleId="Brezseznama1">
    <w:name w:val="Brez seznama1"/>
    <w:next w:val="Brezseznama"/>
    <w:uiPriority w:val="99"/>
    <w:semiHidden/>
    <w:unhideWhenUsed/>
    <w:rsid w:val="00E53653"/>
  </w:style>
  <w:style w:type="paragraph" w:customStyle="1" w:styleId="Telobesedila21">
    <w:name w:val="Telo besedila 21"/>
    <w:basedOn w:val="Navaden"/>
    <w:rsid w:val="00E53653"/>
    <w:pPr>
      <w:ind w:left="360"/>
      <w:jc w:val="both"/>
    </w:pPr>
    <w:rPr>
      <w:rFonts w:cs="Arial"/>
      <w:sz w:val="22"/>
      <w:szCs w:val="22"/>
      <w:lang w:val="en-US"/>
    </w:rPr>
  </w:style>
  <w:style w:type="table" w:customStyle="1" w:styleId="Tabelamrea10">
    <w:name w:val="Tabela – mreža1"/>
    <w:basedOn w:val="Navadnatabela"/>
    <w:next w:val="Tabelamrea1"/>
    <w:uiPriority w:val="99"/>
    <w:rsid w:val="00E536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protnaopomba-sklic">
    <w:name w:val="footnote reference"/>
    <w:aliases w:val="Footnote symbol,Footnote,Fussnota"/>
    <w:uiPriority w:val="99"/>
    <w:rsid w:val="00E53653"/>
    <w:rPr>
      <w:vertAlign w:val="superscript"/>
    </w:rPr>
  </w:style>
  <w:style w:type="paragraph" w:customStyle="1" w:styleId="CharChar11">
    <w:name w:val="Char Char11"/>
    <w:basedOn w:val="Navaden"/>
    <w:rsid w:val="00E53653"/>
    <w:rPr>
      <w:rFonts w:ascii="Times New Roman" w:hAnsi="Times New Roman"/>
      <w:lang w:val="pl-PL" w:eastAsia="pl-PL"/>
    </w:rPr>
  </w:style>
  <w:style w:type="paragraph" w:customStyle="1" w:styleId="Telobesedila22">
    <w:name w:val="Telo besedila 22"/>
    <w:basedOn w:val="Navaden"/>
    <w:rsid w:val="00E53653"/>
    <w:pPr>
      <w:ind w:left="360"/>
      <w:jc w:val="both"/>
    </w:pPr>
    <w:rPr>
      <w:sz w:val="22"/>
      <w:szCs w:val="20"/>
      <w:lang w:val="en-US"/>
    </w:rPr>
  </w:style>
  <w:style w:type="character" w:styleId="SledenaHiperpovezava">
    <w:name w:val="FollowedHyperlink"/>
    <w:rsid w:val="00C448E0"/>
    <w:rPr>
      <w:color w:val="800080"/>
      <w:u w:val="single"/>
    </w:rPr>
  </w:style>
  <w:style w:type="paragraph" w:customStyle="1" w:styleId="ZnakZnakZnak0">
    <w:name w:val="Znak Znak Znak"/>
    <w:basedOn w:val="Navaden"/>
    <w:rsid w:val="00882AC9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uiPriority w:val="39"/>
    <w:rsid w:val="00F16472"/>
    <w:rPr>
      <w:rFonts w:ascii="Times New Roman" w:hAnsi="Times New Roman"/>
      <w:szCs w:val="20"/>
    </w:rPr>
  </w:style>
  <w:style w:type="character" w:styleId="tevilkastrani">
    <w:name w:val="page number"/>
    <w:unhideWhenUsed/>
    <w:rsid w:val="001D0070"/>
  </w:style>
  <w:style w:type="paragraph" w:customStyle="1" w:styleId="Bodytext1">
    <w:name w:val="Body text1"/>
    <w:basedOn w:val="Navaden"/>
    <w:rsid w:val="00B151CC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</w:rPr>
  </w:style>
  <w:style w:type="character" w:customStyle="1" w:styleId="Bodytext5">
    <w:name w:val="Body text (5)_"/>
    <w:link w:val="Bodytext50"/>
    <w:uiPriority w:val="99"/>
    <w:locked/>
    <w:rsid w:val="0070056F"/>
    <w:rPr>
      <w:sz w:val="23"/>
      <w:szCs w:val="23"/>
      <w:shd w:val="clear" w:color="auto" w:fill="FFFFFF"/>
    </w:rPr>
  </w:style>
  <w:style w:type="paragraph" w:customStyle="1" w:styleId="Bodytext50">
    <w:name w:val="Body text (5)"/>
    <w:basedOn w:val="Navaden"/>
    <w:link w:val="Bodytext5"/>
    <w:uiPriority w:val="99"/>
    <w:rsid w:val="0070056F"/>
    <w:pPr>
      <w:shd w:val="clear" w:color="auto" w:fill="FFFFFF"/>
      <w:spacing w:line="274" w:lineRule="exact"/>
      <w:ind w:hanging="360"/>
    </w:pPr>
    <w:rPr>
      <w:rFonts w:ascii="Times New Roman" w:hAnsi="Times New Roman"/>
      <w:sz w:val="23"/>
      <w:szCs w:val="23"/>
    </w:rPr>
  </w:style>
  <w:style w:type="character" w:customStyle="1" w:styleId="Naslov5Znak">
    <w:name w:val="Naslov 5 Znak"/>
    <w:link w:val="Naslov5"/>
    <w:rsid w:val="003B232A"/>
    <w:rPr>
      <w:rFonts w:ascii="Arial" w:hAnsi="Arial"/>
      <w:sz w:val="40"/>
    </w:rPr>
  </w:style>
  <w:style w:type="character" w:customStyle="1" w:styleId="Naslov7Znak">
    <w:name w:val="Naslov 7 Znak"/>
    <w:link w:val="Naslov7"/>
    <w:rsid w:val="003B232A"/>
    <w:rPr>
      <w:rFonts w:ascii="Arial" w:hAnsi="Arial"/>
      <w:sz w:val="28"/>
    </w:rPr>
  </w:style>
  <w:style w:type="character" w:customStyle="1" w:styleId="Naslov9Znak">
    <w:name w:val="Naslov 9 Znak"/>
    <w:link w:val="Naslov9"/>
    <w:rsid w:val="003B232A"/>
    <w:rPr>
      <w:rFonts w:ascii="Arial" w:hAnsi="Arial"/>
      <w:b/>
      <w:sz w:val="28"/>
    </w:rPr>
  </w:style>
  <w:style w:type="numbering" w:customStyle="1" w:styleId="Brezseznama2">
    <w:name w:val="Brez seznama2"/>
    <w:next w:val="Brezseznama"/>
    <w:uiPriority w:val="99"/>
    <w:semiHidden/>
    <w:unhideWhenUsed/>
    <w:rsid w:val="003B232A"/>
  </w:style>
  <w:style w:type="character" w:customStyle="1" w:styleId="WW8Num2z0">
    <w:name w:val="WW8Num2z0"/>
    <w:rsid w:val="003B232A"/>
    <w:rPr>
      <w:rFonts w:ascii="StarSymbol" w:hAnsi="StarSymbol"/>
    </w:rPr>
  </w:style>
  <w:style w:type="character" w:customStyle="1" w:styleId="WW8Num4z0">
    <w:name w:val="WW8Num4z0"/>
    <w:rsid w:val="003B232A"/>
    <w:rPr>
      <w:rFonts w:ascii="StarSymbol" w:hAnsi="StarSymbol"/>
    </w:rPr>
  </w:style>
  <w:style w:type="character" w:customStyle="1" w:styleId="WW8Num5z0">
    <w:name w:val="WW8Num5z0"/>
    <w:rsid w:val="003B232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3B232A"/>
    <w:rPr>
      <w:sz w:val="22"/>
    </w:rPr>
  </w:style>
  <w:style w:type="character" w:customStyle="1" w:styleId="WW8Num10z0">
    <w:name w:val="WW8Num10z0"/>
    <w:rsid w:val="003B232A"/>
    <w:rPr>
      <w:rFonts w:ascii="StarSymbol" w:hAnsi="StarSymbol"/>
    </w:rPr>
  </w:style>
  <w:style w:type="character" w:customStyle="1" w:styleId="Absatz-Standardschriftart">
    <w:name w:val="Absatz-Standardschriftart"/>
    <w:rsid w:val="003B232A"/>
  </w:style>
  <w:style w:type="character" w:customStyle="1" w:styleId="WW-Absatz-Standardschriftart">
    <w:name w:val="WW-Absatz-Standardschriftart"/>
    <w:rsid w:val="003B232A"/>
  </w:style>
  <w:style w:type="character" w:customStyle="1" w:styleId="WW-Absatz-Standardschriftart1">
    <w:name w:val="WW-Absatz-Standardschriftart1"/>
    <w:rsid w:val="003B232A"/>
  </w:style>
  <w:style w:type="character" w:customStyle="1" w:styleId="WW8Num6z0">
    <w:name w:val="WW8Num6z0"/>
    <w:rsid w:val="003B232A"/>
    <w:rPr>
      <w:rFonts w:ascii="Symbol" w:hAnsi="Symbol"/>
    </w:rPr>
  </w:style>
  <w:style w:type="character" w:customStyle="1" w:styleId="WW8Num9z0">
    <w:name w:val="WW8Num9z0"/>
    <w:rsid w:val="003B232A"/>
    <w:rPr>
      <w:sz w:val="22"/>
    </w:rPr>
  </w:style>
  <w:style w:type="character" w:customStyle="1" w:styleId="WW8Num12z0">
    <w:name w:val="WW8Num12z0"/>
    <w:rsid w:val="003B232A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3B232A"/>
  </w:style>
  <w:style w:type="character" w:customStyle="1" w:styleId="WW8Num15z0">
    <w:name w:val="WW8Num15z0"/>
    <w:rsid w:val="003B232A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3B232A"/>
  </w:style>
  <w:style w:type="character" w:customStyle="1" w:styleId="WW8Num3z0">
    <w:name w:val="WW8Num3z0"/>
    <w:rsid w:val="003B232A"/>
    <w:rPr>
      <w:rFonts w:ascii="StarSymbol" w:hAnsi="StarSymbol"/>
    </w:rPr>
  </w:style>
  <w:style w:type="character" w:customStyle="1" w:styleId="WW8Num13z0">
    <w:name w:val="WW8Num13z0"/>
    <w:rsid w:val="003B232A"/>
    <w:rPr>
      <w:rFonts w:ascii="StarSymbol" w:hAnsi="StarSymbol"/>
    </w:rPr>
  </w:style>
  <w:style w:type="character" w:customStyle="1" w:styleId="WW-Absatz-Standardschriftart1111">
    <w:name w:val="WW-Absatz-Standardschriftart1111"/>
    <w:rsid w:val="003B232A"/>
  </w:style>
  <w:style w:type="character" w:customStyle="1" w:styleId="WW8Num11z0">
    <w:name w:val="WW8Num11z0"/>
    <w:rsid w:val="003B232A"/>
    <w:rPr>
      <w:rFonts w:ascii="Wingdings" w:hAnsi="Wingdings"/>
    </w:rPr>
  </w:style>
  <w:style w:type="character" w:customStyle="1" w:styleId="WW8Num17z0">
    <w:name w:val="WW8Num17z0"/>
    <w:rsid w:val="003B232A"/>
    <w:rPr>
      <w:rFonts w:ascii="Symbol" w:hAnsi="Symbol"/>
    </w:rPr>
  </w:style>
  <w:style w:type="character" w:customStyle="1" w:styleId="WW8Num21z0">
    <w:name w:val="WW8Num21z0"/>
    <w:rsid w:val="003B232A"/>
    <w:rPr>
      <w:rFonts w:ascii="Wingdings" w:hAnsi="Wingdings"/>
    </w:rPr>
  </w:style>
  <w:style w:type="character" w:customStyle="1" w:styleId="WW8Num23z0">
    <w:name w:val="WW8Num23z0"/>
    <w:rsid w:val="003B232A"/>
    <w:rPr>
      <w:rFonts w:ascii="Symbol" w:hAnsi="Symbol"/>
      <w:color w:val="auto"/>
      <w:sz w:val="28"/>
    </w:rPr>
  </w:style>
  <w:style w:type="character" w:customStyle="1" w:styleId="WW8Num24z0">
    <w:name w:val="WW8Num24z0"/>
    <w:rsid w:val="003B232A"/>
    <w:rPr>
      <w:rFonts w:ascii="Wingdings" w:hAnsi="Wingdings"/>
    </w:rPr>
  </w:style>
  <w:style w:type="character" w:customStyle="1" w:styleId="WW8Num27z2">
    <w:name w:val="WW8Num27z2"/>
    <w:rsid w:val="003B232A"/>
    <w:rPr>
      <w:b w:val="0"/>
      <w:i w:val="0"/>
      <w:sz w:val="22"/>
    </w:rPr>
  </w:style>
  <w:style w:type="character" w:customStyle="1" w:styleId="WW8Num29z0">
    <w:name w:val="WW8Num29z0"/>
    <w:rsid w:val="003B232A"/>
    <w:rPr>
      <w:rFonts w:ascii="Symbol" w:hAnsi="Symbol"/>
    </w:rPr>
  </w:style>
  <w:style w:type="character" w:customStyle="1" w:styleId="WW8Num31z0">
    <w:name w:val="WW8Num31z0"/>
    <w:rsid w:val="003B232A"/>
    <w:rPr>
      <w:rFonts w:ascii="Wingdings" w:hAnsi="Wingdings"/>
    </w:rPr>
  </w:style>
  <w:style w:type="character" w:customStyle="1" w:styleId="WW8Num33z0">
    <w:name w:val="WW8Num33z0"/>
    <w:rsid w:val="003B232A"/>
    <w:rPr>
      <w:rFonts w:ascii="Symbol" w:hAnsi="Symbol"/>
    </w:rPr>
  </w:style>
  <w:style w:type="character" w:customStyle="1" w:styleId="WW8Num37z0">
    <w:name w:val="WW8Num37z0"/>
    <w:rsid w:val="003B232A"/>
    <w:rPr>
      <w:rFonts w:ascii="Symbol" w:hAnsi="Symbol"/>
    </w:rPr>
  </w:style>
  <w:style w:type="character" w:customStyle="1" w:styleId="WW8Num39z0">
    <w:name w:val="WW8Num39z0"/>
    <w:rsid w:val="003B232A"/>
    <w:rPr>
      <w:b/>
      <w:i w:val="0"/>
    </w:rPr>
  </w:style>
  <w:style w:type="character" w:customStyle="1" w:styleId="WW8Num40z0">
    <w:name w:val="WW8Num40z0"/>
    <w:rsid w:val="003B232A"/>
    <w:rPr>
      <w:rFonts w:ascii="Symbol" w:hAnsi="Symbol"/>
    </w:rPr>
  </w:style>
  <w:style w:type="character" w:customStyle="1" w:styleId="WW8Num44z0">
    <w:name w:val="WW8Num44z0"/>
    <w:rsid w:val="003B232A"/>
    <w:rPr>
      <w:rFonts w:ascii="Symbol" w:hAnsi="Symbol"/>
      <w:color w:val="auto"/>
      <w:sz w:val="28"/>
    </w:rPr>
  </w:style>
  <w:style w:type="character" w:customStyle="1" w:styleId="WW8Num45z0">
    <w:name w:val="WW8Num45z0"/>
    <w:rsid w:val="003B232A"/>
    <w:rPr>
      <w:rFonts w:ascii="Symbol" w:hAnsi="Symbol"/>
    </w:rPr>
  </w:style>
  <w:style w:type="character" w:customStyle="1" w:styleId="WW8Num47z0">
    <w:name w:val="WW8Num47z0"/>
    <w:rsid w:val="003B232A"/>
    <w:rPr>
      <w:rFonts w:ascii="Symbol" w:hAnsi="Symbol"/>
    </w:rPr>
  </w:style>
  <w:style w:type="character" w:customStyle="1" w:styleId="WW8Num49z0">
    <w:name w:val="WW8Num49z0"/>
    <w:rsid w:val="003B232A"/>
    <w:rPr>
      <w:rFonts w:ascii="Symbol" w:hAnsi="Symbol"/>
    </w:rPr>
  </w:style>
  <w:style w:type="character" w:customStyle="1" w:styleId="WW8Num50z0">
    <w:name w:val="WW8Num50z0"/>
    <w:rsid w:val="003B232A"/>
    <w:rPr>
      <w:rFonts w:ascii="Symbol" w:hAnsi="Symbol"/>
    </w:rPr>
  </w:style>
  <w:style w:type="character" w:customStyle="1" w:styleId="WW8Num53z0">
    <w:name w:val="WW8Num53z0"/>
    <w:rsid w:val="003B232A"/>
    <w:rPr>
      <w:rFonts w:ascii="Symbol" w:hAnsi="Symbol"/>
    </w:rPr>
  </w:style>
  <w:style w:type="character" w:customStyle="1" w:styleId="WW8Num57z0">
    <w:name w:val="WW8Num57z0"/>
    <w:rsid w:val="003B232A"/>
    <w:rPr>
      <w:rFonts w:ascii="Wingdings" w:hAnsi="Wingdings"/>
    </w:rPr>
  </w:style>
  <w:style w:type="character" w:customStyle="1" w:styleId="WW8Num61z0">
    <w:name w:val="WW8Num61z0"/>
    <w:rsid w:val="003B232A"/>
    <w:rPr>
      <w:rFonts w:ascii="Symbol" w:hAnsi="Symbol"/>
    </w:rPr>
  </w:style>
  <w:style w:type="character" w:customStyle="1" w:styleId="WW8Num63z0">
    <w:name w:val="WW8Num63z0"/>
    <w:rsid w:val="003B232A"/>
    <w:rPr>
      <w:rFonts w:ascii="Symbol" w:hAnsi="Symbol"/>
    </w:rPr>
  </w:style>
  <w:style w:type="character" w:customStyle="1" w:styleId="WW8Num65z0">
    <w:name w:val="WW8Num65z0"/>
    <w:rsid w:val="003B232A"/>
    <w:rPr>
      <w:rFonts w:ascii="Symbol" w:hAnsi="Symbol"/>
    </w:rPr>
  </w:style>
  <w:style w:type="character" w:customStyle="1" w:styleId="WW8Num66z0">
    <w:name w:val="WW8Num66z0"/>
    <w:rsid w:val="003B232A"/>
    <w:rPr>
      <w:rFonts w:ascii="Symbol" w:hAnsi="Symbol"/>
    </w:rPr>
  </w:style>
  <w:style w:type="character" w:customStyle="1" w:styleId="WW8Num70z0">
    <w:name w:val="WW8Num70z0"/>
    <w:rsid w:val="003B232A"/>
    <w:rPr>
      <w:rFonts w:ascii="Symbol" w:hAnsi="Symbol"/>
    </w:rPr>
  </w:style>
  <w:style w:type="character" w:customStyle="1" w:styleId="WW8Num71z0">
    <w:name w:val="WW8Num71z0"/>
    <w:rsid w:val="003B232A"/>
    <w:rPr>
      <w:rFonts w:ascii="Symbol" w:hAnsi="Symbol"/>
    </w:rPr>
  </w:style>
  <w:style w:type="character" w:customStyle="1" w:styleId="WW8Num73z0">
    <w:name w:val="WW8Num73z0"/>
    <w:rsid w:val="003B232A"/>
    <w:rPr>
      <w:rFonts w:ascii="Symbol" w:hAnsi="Symbol"/>
      <w:color w:val="auto"/>
      <w:sz w:val="28"/>
    </w:rPr>
  </w:style>
  <w:style w:type="character" w:customStyle="1" w:styleId="WW8Num74z0">
    <w:name w:val="WW8Num74z0"/>
    <w:rsid w:val="003B232A"/>
    <w:rPr>
      <w:rFonts w:ascii="Symbol" w:hAnsi="Symbol"/>
    </w:rPr>
  </w:style>
  <w:style w:type="character" w:customStyle="1" w:styleId="WW8Num80z0">
    <w:name w:val="WW8Num80z0"/>
    <w:rsid w:val="003B232A"/>
    <w:rPr>
      <w:rFonts w:ascii="Symbol" w:hAnsi="Symbol"/>
    </w:rPr>
  </w:style>
  <w:style w:type="character" w:customStyle="1" w:styleId="WW8Num82z0">
    <w:name w:val="WW8Num82z0"/>
    <w:rsid w:val="003B232A"/>
    <w:rPr>
      <w:rFonts w:ascii="Symbol" w:hAnsi="Symbol"/>
    </w:rPr>
  </w:style>
  <w:style w:type="character" w:customStyle="1" w:styleId="WW8Num85z0">
    <w:name w:val="WW8Num85z0"/>
    <w:rsid w:val="003B232A"/>
    <w:rPr>
      <w:rFonts w:ascii="Symbol" w:hAnsi="Symbol"/>
    </w:rPr>
  </w:style>
  <w:style w:type="character" w:customStyle="1" w:styleId="WW8Num87z0">
    <w:name w:val="WW8Num87z0"/>
    <w:rsid w:val="003B232A"/>
    <w:rPr>
      <w:rFonts w:ascii="Symbol" w:hAnsi="Symbol"/>
    </w:rPr>
  </w:style>
  <w:style w:type="character" w:customStyle="1" w:styleId="WW8Num90z0">
    <w:name w:val="WW8Num90z0"/>
    <w:rsid w:val="003B232A"/>
    <w:rPr>
      <w:rFonts w:ascii="Symbol" w:hAnsi="Symbol"/>
    </w:rPr>
  </w:style>
  <w:style w:type="character" w:customStyle="1" w:styleId="WW8Num95z0">
    <w:name w:val="WW8Num95z0"/>
    <w:rsid w:val="003B232A"/>
    <w:rPr>
      <w:rFonts w:ascii="Symbol" w:hAnsi="Symbol"/>
    </w:rPr>
  </w:style>
  <w:style w:type="character" w:customStyle="1" w:styleId="WW8Num97z0">
    <w:name w:val="WW8Num97z0"/>
    <w:rsid w:val="003B232A"/>
    <w:rPr>
      <w:rFonts w:ascii="Symbol" w:hAnsi="Symbol"/>
    </w:rPr>
  </w:style>
  <w:style w:type="character" w:customStyle="1" w:styleId="WW8Num101z0">
    <w:name w:val="WW8Num101z0"/>
    <w:rsid w:val="003B232A"/>
    <w:rPr>
      <w:rFonts w:ascii="Symbol" w:hAnsi="Symbol"/>
    </w:rPr>
  </w:style>
  <w:style w:type="character" w:customStyle="1" w:styleId="WW8Num102z0">
    <w:name w:val="WW8Num102z0"/>
    <w:rsid w:val="003B232A"/>
    <w:rPr>
      <w:rFonts w:ascii="Wingdings" w:hAnsi="Wingdings"/>
    </w:rPr>
  </w:style>
  <w:style w:type="character" w:customStyle="1" w:styleId="WW8Num103z0">
    <w:name w:val="WW8Num103z0"/>
    <w:rsid w:val="003B232A"/>
    <w:rPr>
      <w:rFonts w:ascii="Symbol" w:hAnsi="Symbol"/>
      <w:color w:val="auto"/>
      <w:sz w:val="28"/>
    </w:rPr>
  </w:style>
  <w:style w:type="character" w:customStyle="1" w:styleId="WW8Num105z0">
    <w:name w:val="WW8Num105z0"/>
    <w:rsid w:val="003B232A"/>
    <w:rPr>
      <w:rFonts w:ascii="Wingdings" w:hAnsi="Wingdings"/>
    </w:rPr>
  </w:style>
  <w:style w:type="character" w:customStyle="1" w:styleId="WW8Num106z0">
    <w:name w:val="WW8Num106z0"/>
    <w:rsid w:val="003B232A"/>
    <w:rPr>
      <w:rFonts w:ascii="Wingdings" w:hAnsi="Wingdings"/>
    </w:rPr>
  </w:style>
  <w:style w:type="character" w:customStyle="1" w:styleId="WW8Num109z0">
    <w:name w:val="WW8Num109z0"/>
    <w:rsid w:val="003B232A"/>
    <w:rPr>
      <w:rFonts w:ascii="Wingdings" w:hAnsi="Wingdings"/>
    </w:rPr>
  </w:style>
  <w:style w:type="character" w:customStyle="1" w:styleId="WW8Num115z0">
    <w:name w:val="WW8Num115z0"/>
    <w:rsid w:val="003B232A"/>
    <w:rPr>
      <w:rFonts w:ascii="Symbol" w:hAnsi="Symbol"/>
      <w:color w:val="auto"/>
      <w:sz w:val="28"/>
    </w:rPr>
  </w:style>
  <w:style w:type="character" w:customStyle="1" w:styleId="WW8Num116z0">
    <w:name w:val="WW8Num116z0"/>
    <w:rsid w:val="003B232A"/>
    <w:rPr>
      <w:rFonts w:ascii="Symbol" w:hAnsi="Symbol"/>
    </w:rPr>
  </w:style>
  <w:style w:type="character" w:customStyle="1" w:styleId="WW8Num117z0">
    <w:name w:val="WW8Num117z0"/>
    <w:rsid w:val="003B232A"/>
    <w:rPr>
      <w:rFonts w:ascii="Symbol" w:hAnsi="Symbol"/>
    </w:rPr>
  </w:style>
  <w:style w:type="character" w:customStyle="1" w:styleId="WW8Num119z0">
    <w:name w:val="WW8Num119z0"/>
    <w:rsid w:val="003B232A"/>
    <w:rPr>
      <w:rFonts w:ascii="Symbol" w:hAnsi="Symbol"/>
      <w:color w:val="auto"/>
      <w:sz w:val="28"/>
    </w:rPr>
  </w:style>
  <w:style w:type="character" w:customStyle="1" w:styleId="WW8Num125z0">
    <w:name w:val="WW8Num125z0"/>
    <w:rsid w:val="003B232A"/>
    <w:rPr>
      <w:sz w:val="22"/>
    </w:rPr>
  </w:style>
  <w:style w:type="character" w:customStyle="1" w:styleId="WW8Num126z0">
    <w:name w:val="WW8Num126z0"/>
    <w:rsid w:val="003B232A"/>
    <w:rPr>
      <w:rFonts w:ascii="Symbol" w:hAnsi="Symbol"/>
    </w:rPr>
  </w:style>
  <w:style w:type="character" w:customStyle="1" w:styleId="WW8Num128z0">
    <w:name w:val="WW8Num128z0"/>
    <w:rsid w:val="003B232A"/>
    <w:rPr>
      <w:rFonts w:ascii="Symbol" w:hAnsi="Symbol"/>
    </w:rPr>
  </w:style>
  <w:style w:type="character" w:customStyle="1" w:styleId="WW8Num129z0">
    <w:name w:val="WW8Num129z0"/>
    <w:rsid w:val="003B232A"/>
    <w:rPr>
      <w:sz w:val="22"/>
    </w:rPr>
  </w:style>
  <w:style w:type="character" w:customStyle="1" w:styleId="WW8Num132z0">
    <w:name w:val="WW8Num132z0"/>
    <w:rsid w:val="003B232A"/>
    <w:rPr>
      <w:rFonts w:ascii="Symbol" w:hAnsi="Symbol"/>
      <w:color w:val="auto"/>
      <w:sz w:val="28"/>
    </w:rPr>
  </w:style>
  <w:style w:type="character" w:customStyle="1" w:styleId="WW8Num133z0">
    <w:name w:val="WW8Num133z0"/>
    <w:rsid w:val="003B232A"/>
    <w:rPr>
      <w:rFonts w:ascii="Symbol" w:hAnsi="Symbol"/>
    </w:rPr>
  </w:style>
  <w:style w:type="character" w:customStyle="1" w:styleId="WW8Num139z0">
    <w:name w:val="WW8Num139z0"/>
    <w:rsid w:val="003B232A"/>
    <w:rPr>
      <w:rFonts w:ascii="Symbol" w:hAnsi="Symbol"/>
    </w:rPr>
  </w:style>
  <w:style w:type="character" w:customStyle="1" w:styleId="WW8Num143z2">
    <w:name w:val="WW8Num143z2"/>
    <w:rsid w:val="003B232A"/>
    <w:rPr>
      <w:b w:val="0"/>
      <w:i w:val="0"/>
      <w:sz w:val="22"/>
    </w:rPr>
  </w:style>
  <w:style w:type="character" w:customStyle="1" w:styleId="WW8Num144z0">
    <w:name w:val="WW8Num144z0"/>
    <w:rsid w:val="003B232A"/>
    <w:rPr>
      <w:rFonts w:ascii="Wingdings" w:hAnsi="Wingdings"/>
    </w:rPr>
  </w:style>
  <w:style w:type="character" w:customStyle="1" w:styleId="WW8Num145z0">
    <w:name w:val="WW8Num145z0"/>
    <w:rsid w:val="003B232A"/>
    <w:rPr>
      <w:rFonts w:ascii="Symbol" w:hAnsi="Symbol"/>
    </w:rPr>
  </w:style>
  <w:style w:type="character" w:customStyle="1" w:styleId="WW8Num147z0">
    <w:name w:val="WW8Num147z0"/>
    <w:rsid w:val="003B232A"/>
    <w:rPr>
      <w:rFonts w:ascii="Symbol" w:hAnsi="Symbol"/>
      <w:color w:val="auto"/>
      <w:sz w:val="28"/>
    </w:rPr>
  </w:style>
  <w:style w:type="character" w:customStyle="1" w:styleId="WW8Num148z0">
    <w:name w:val="WW8Num148z0"/>
    <w:rsid w:val="003B232A"/>
    <w:rPr>
      <w:rFonts w:ascii="Symbol" w:hAnsi="Symbol"/>
    </w:rPr>
  </w:style>
  <w:style w:type="character" w:customStyle="1" w:styleId="WW8Num149z0">
    <w:name w:val="WW8Num149z0"/>
    <w:rsid w:val="003B232A"/>
    <w:rPr>
      <w:rFonts w:ascii="Symbol" w:hAnsi="Symbol"/>
    </w:rPr>
  </w:style>
  <w:style w:type="character" w:customStyle="1" w:styleId="WW8Num153z1">
    <w:name w:val="WW8Num153z1"/>
    <w:rsid w:val="003B232A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3B232A"/>
    <w:rPr>
      <w:rFonts w:ascii="Wingdings" w:hAnsi="Wingdings"/>
    </w:rPr>
  </w:style>
  <w:style w:type="character" w:customStyle="1" w:styleId="WW8Num159z0">
    <w:name w:val="WW8Num159z0"/>
    <w:rsid w:val="003B232A"/>
    <w:rPr>
      <w:rFonts w:ascii="Wingdings" w:hAnsi="Wingdings"/>
    </w:rPr>
  </w:style>
  <w:style w:type="character" w:customStyle="1" w:styleId="WW8Num162z0">
    <w:name w:val="WW8Num162z0"/>
    <w:rsid w:val="003B232A"/>
    <w:rPr>
      <w:rFonts w:ascii="Symbol" w:hAnsi="Symbol"/>
    </w:rPr>
  </w:style>
  <w:style w:type="character" w:customStyle="1" w:styleId="WW8Num163z0">
    <w:name w:val="WW8Num163z0"/>
    <w:rsid w:val="003B232A"/>
    <w:rPr>
      <w:rFonts w:ascii="Symbol" w:hAnsi="Symbol"/>
    </w:rPr>
  </w:style>
  <w:style w:type="character" w:customStyle="1" w:styleId="WW8Num169z0">
    <w:name w:val="WW8Num169z0"/>
    <w:rsid w:val="003B232A"/>
    <w:rPr>
      <w:rFonts w:ascii="Symbol" w:hAnsi="Symbol"/>
    </w:rPr>
  </w:style>
  <w:style w:type="character" w:customStyle="1" w:styleId="WW8Num170z0">
    <w:name w:val="WW8Num170z0"/>
    <w:rsid w:val="003B232A"/>
    <w:rPr>
      <w:rFonts w:ascii="Symbol" w:hAnsi="Symbol"/>
      <w:color w:val="auto"/>
      <w:sz w:val="28"/>
    </w:rPr>
  </w:style>
  <w:style w:type="character" w:customStyle="1" w:styleId="WW8Num171z0">
    <w:name w:val="WW8Num171z0"/>
    <w:rsid w:val="003B232A"/>
    <w:rPr>
      <w:rFonts w:ascii="Symbol" w:hAnsi="Symbol"/>
    </w:rPr>
  </w:style>
  <w:style w:type="character" w:customStyle="1" w:styleId="WW8Num173z0">
    <w:name w:val="WW8Num173z0"/>
    <w:rsid w:val="003B232A"/>
    <w:rPr>
      <w:rFonts w:ascii="Symbol" w:hAnsi="Symbol"/>
    </w:rPr>
  </w:style>
  <w:style w:type="character" w:customStyle="1" w:styleId="WW8Num174z0">
    <w:name w:val="WW8Num174z0"/>
    <w:rsid w:val="003B232A"/>
    <w:rPr>
      <w:rFonts w:ascii="Symbol" w:hAnsi="Symbol"/>
    </w:rPr>
  </w:style>
  <w:style w:type="character" w:customStyle="1" w:styleId="WW8Num176z0">
    <w:name w:val="WW8Num176z0"/>
    <w:rsid w:val="003B232A"/>
    <w:rPr>
      <w:rFonts w:ascii="Symbol" w:hAnsi="Symbol"/>
      <w:color w:val="auto"/>
      <w:sz w:val="28"/>
    </w:rPr>
  </w:style>
  <w:style w:type="character" w:customStyle="1" w:styleId="WW8Num177z0">
    <w:name w:val="WW8Num177z0"/>
    <w:rsid w:val="003B232A"/>
    <w:rPr>
      <w:rFonts w:ascii="Symbol" w:hAnsi="Symbol"/>
    </w:rPr>
  </w:style>
  <w:style w:type="character" w:customStyle="1" w:styleId="WW8Num180z0">
    <w:name w:val="WW8Num180z0"/>
    <w:rsid w:val="003B232A"/>
    <w:rPr>
      <w:rFonts w:ascii="Symbol" w:hAnsi="Symbol"/>
    </w:rPr>
  </w:style>
  <w:style w:type="character" w:customStyle="1" w:styleId="WW8Num183z0">
    <w:name w:val="WW8Num183z0"/>
    <w:rsid w:val="003B232A"/>
    <w:rPr>
      <w:rFonts w:ascii="Symbol" w:hAnsi="Symbol"/>
    </w:rPr>
  </w:style>
  <w:style w:type="character" w:customStyle="1" w:styleId="WW8Num189z0">
    <w:name w:val="WW8Num189z0"/>
    <w:rsid w:val="003B232A"/>
    <w:rPr>
      <w:rFonts w:ascii="Wingdings" w:hAnsi="Wingdings"/>
    </w:rPr>
  </w:style>
  <w:style w:type="character" w:customStyle="1" w:styleId="WW8Num191z0">
    <w:name w:val="WW8Num191z0"/>
    <w:rsid w:val="003B232A"/>
    <w:rPr>
      <w:rFonts w:ascii="Symbol" w:hAnsi="Symbol"/>
    </w:rPr>
  </w:style>
  <w:style w:type="character" w:customStyle="1" w:styleId="WW8Num195z0">
    <w:name w:val="WW8Num195z0"/>
    <w:rsid w:val="003B232A"/>
    <w:rPr>
      <w:rFonts w:ascii="Wingdings" w:hAnsi="Wingdings"/>
    </w:rPr>
  </w:style>
  <w:style w:type="character" w:customStyle="1" w:styleId="WW8Num199z0">
    <w:name w:val="WW8Num199z0"/>
    <w:rsid w:val="003B232A"/>
    <w:rPr>
      <w:rFonts w:ascii="Symbol" w:hAnsi="Symbol"/>
    </w:rPr>
  </w:style>
  <w:style w:type="character" w:customStyle="1" w:styleId="WW8Num201z0">
    <w:name w:val="WW8Num201z0"/>
    <w:rsid w:val="003B232A"/>
    <w:rPr>
      <w:rFonts w:ascii="Symbol" w:hAnsi="Symbol"/>
    </w:rPr>
  </w:style>
  <w:style w:type="character" w:customStyle="1" w:styleId="WW8Num203z1">
    <w:name w:val="WW8Num203z1"/>
    <w:rsid w:val="003B232A"/>
    <w:rPr>
      <w:rFonts w:ascii="Times New Roman" w:eastAsia="Times New Roman" w:hAnsi="Times New Roman" w:cs="Times New Roman"/>
    </w:rPr>
  </w:style>
  <w:style w:type="character" w:customStyle="1" w:styleId="WW8Num204z0">
    <w:name w:val="WW8Num204z0"/>
    <w:rsid w:val="003B232A"/>
    <w:rPr>
      <w:rFonts w:ascii="Symbol" w:hAnsi="Symbol"/>
    </w:rPr>
  </w:style>
  <w:style w:type="character" w:customStyle="1" w:styleId="WW8Num204z1">
    <w:name w:val="WW8Num204z1"/>
    <w:rsid w:val="003B232A"/>
    <w:rPr>
      <w:rFonts w:ascii="Courier New" w:hAnsi="Courier New" w:cs="Wingdings"/>
    </w:rPr>
  </w:style>
  <w:style w:type="character" w:customStyle="1" w:styleId="WW8Num204z2">
    <w:name w:val="WW8Num204z2"/>
    <w:rsid w:val="003B232A"/>
    <w:rPr>
      <w:rFonts w:ascii="Wingdings" w:hAnsi="Wingdings"/>
    </w:rPr>
  </w:style>
  <w:style w:type="character" w:customStyle="1" w:styleId="WW8Num207z0">
    <w:name w:val="WW8Num207z0"/>
    <w:rsid w:val="003B232A"/>
    <w:rPr>
      <w:rFonts w:ascii="Symbol" w:hAnsi="Symbol"/>
    </w:rPr>
  </w:style>
  <w:style w:type="character" w:customStyle="1" w:styleId="WW8Num208z0">
    <w:name w:val="WW8Num208z0"/>
    <w:rsid w:val="003B232A"/>
    <w:rPr>
      <w:rFonts w:ascii="Symbol" w:hAnsi="Symbol"/>
      <w:color w:val="auto"/>
      <w:sz w:val="28"/>
    </w:rPr>
  </w:style>
  <w:style w:type="character" w:customStyle="1" w:styleId="WW8Num210z0">
    <w:name w:val="WW8Num210z0"/>
    <w:rsid w:val="003B232A"/>
    <w:rPr>
      <w:rFonts w:ascii="Symbol" w:hAnsi="Symbol"/>
    </w:rPr>
  </w:style>
  <w:style w:type="character" w:customStyle="1" w:styleId="WW8Num212z0">
    <w:name w:val="WW8Num212z0"/>
    <w:rsid w:val="003B232A"/>
    <w:rPr>
      <w:rFonts w:ascii="Symbol" w:hAnsi="Symbol"/>
    </w:rPr>
  </w:style>
  <w:style w:type="character" w:customStyle="1" w:styleId="WW8Num213z0">
    <w:name w:val="WW8Num213z0"/>
    <w:rsid w:val="003B232A"/>
    <w:rPr>
      <w:rFonts w:ascii="Symbol" w:hAnsi="Symbol"/>
    </w:rPr>
  </w:style>
  <w:style w:type="character" w:customStyle="1" w:styleId="WW8NumSt67z0">
    <w:name w:val="WW8NumSt67z0"/>
    <w:rsid w:val="003B232A"/>
    <w:rPr>
      <w:rFonts w:ascii="Symbol" w:hAnsi="Symbol"/>
      <w:sz w:val="20"/>
    </w:rPr>
  </w:style>
  <w:style w:type="character" w:customStyle="1" w:styleId="WW8NumSt75z0">
    <w:name w:val="WW8NumSt75z0"/>
    <w:rsid w:val="003B232A"/>
    <w:rPr>
      <w:rFonts w:ascii="Symbol" w:hAnsi="Symbol"/>
    </w:rPr>
  </w:style>
  <w:style w:type="character" w:customStyle="1" w:styleId="Privzetapisavaodstavka1">
    <w:name w:val="Privzeta pisava odstavka1"/>
    <w:rsid w:val="003B232A"/>
  </w:style>
  <w:style w:type="character" w:customStyle="1" w:styleId="Oznake">
    <w:name w:val="Oznake"/>
    <w:rsid w:val="003B232A"/>
    <w:rPr>
      <w:rFonts w:ascii="StarSymbol" w:eastAsia="StarSymbol" w:hAnsi="StarSymbol" w:cs="StarSymbol"/>
      <w:sz w:val="18"/>
      <w:szCs w:val="18"/>
    </w:rPr>
  </w:style>
  <w:style w:type="character" w:customStyle="1" w:styleId="Simbolizaotevilevanje">
    <w:name w:val="Simboli za oštevilčevanje"/>
    <w:rsid w:val="003B232A"/>
  </w:style>
  <w:style w:type="character" w:customStyle="1" w:styleId="WW8Num14z0">
    <w:name w:val="WW8Num14z0"/>
    <w:rsid w:val="003B232A"/>
    <w:rPr>
      <w:rFonts w:ascii="Symbol" w:hAnsi="Symbol"/>
    </w:rPr>
  </w:style>
  <w:style w:type="character" w:customStyle="1" w:styleId="WW8Num205z1">
    <w:name w:val="WW8Num205z1"/>
    <w:rsid w:val="003B232A"/>
    <w:rPr>
      <w:rFonts w:ascii="Times New Roman" w:eastAsia="Times New Roman" w:hAnsi="Times New Roman" w:cs="Times New Roman"/>
    </w:rPr>
  </w:style>
  <w:style w:type="character" w:customStyle="1" w:styleId="WW8Num131z0">
    <w:name w:val="WW8Num131z0"/>
    <w:rsid w:val="003B232A"/>
    <w:rPr>
      <w:sz w:val="22"/>
    </w:rPr>
  </w:style>
  <w:style w:type="character" w:customStyle="1" w:styleId="WW8Num127z0">
    <w:name w:val="WW8Num127z0"/>
    <w:rsid w:val="003B232A"/>
    <w:rPr>
      <w:sz w:val="22"/>
    </w:rPr>
  </w:style>
  <w:style w:type="character" w:customStyle="1" w:styleId="WW8Num155z1">
    <w:name w:val="WW8Num155z1"/>
    <w:rsid w:val="003B232A"/>
    <w:rPr>
      <w:rFonts w:ascii="Times New Roman" w:eastAsia="Times New Roman" w:hAnsi="Times New Roman" w:cs="Times New Roman"/>
    </w:rPr>
  </w:style>
  <w:style w:type="character" w:customStyle="1" w:styleId="WW8Num18z0">
    <w:name w:val="WW8Num18z0"/>
    <w:rsid w:val="003B232A"/>
    <w:rPr>
      <w:rFonts w:ascii="Symbol" w:hAnsi="Symbol" w:cs="Arial Unicode MS"/>
      <w:sz w:val="18"/>
      <w:szCs w:val="18"/>
    </w:rPr>
  </w:style>
  <w:style w:type="character" w:customStyle="1" w:styleId="Zeichenformat">
    <w:name w:val="Zeichenformat"/>
    <w:rsid w:val="003B232A"/>
  </w:style>
  <w:style w:type="paragraph" w:customStyle="1" w:styleId="Naslov10">
    <w:name w:val="Naslov1"/>
    <w:basedOn w:val="Navaden"/>
    <w:next w:val="Telobesedila"/>
    <w:rsid w:val="003B232A"/>
    <w:pPr>
      <w:keepNext/>
      <w:suppressAutoHyphens/>
      <w:spacing w:before="240" w:after="120"/>
      <w:jc w:val="both"/>
    </w:pPr>
    <w:rPr>
      <w:rFonts w:ascii="Liberation Sans" w:eastAsia="MS Mincho" w:hAnsi="Liberation Sans" w:cs="Tahoma"/>
      <w:sz w:val="28"/>
      <w:szCs w:val="28"/>
    </w:rPr>
  </w:style>
  <w:style w:type="paragraph" w:styleId="Podnaslov">
    <w:name w:val="Subtitle"/>
    <w:basedOn w:val="Naslov"/>
    <w:next w:val="Telobesedila"/>
    <w:link w:val="PodnaslovZnak"/>
    <w:qFormat/>
    <w:rsid w:val="003B232A"/>
    <w:pPr>
      <w:keepNext/>
      <w:suppressAutoHyphens/>
      <w:spacing w:before="240" w:after="120"/>
    </w:pPr>
    <w:rPr>
      <w:rFonts w:ascii="Arial" w:eastAsia="Lucida Sans Unicode" w:hAnsi="Arial"/>
      <w:b w:val="0"/>
      <w:i/>
      <w:iCs/>
      <w:sz w:val="28"/>
      <w:szCs w:val="28"/>
    </w:rPr>
  </w:style>
  <w:style w:type="character" w:customStyle="1" w:styleId="PodnaslovZnak">
    <w:name w:val="Podnaslov Znak"/>
    <w:link w:val="Podnaslov"/>
    <w:rsid w:val="003B232A"/>
    <w:rPr>
      <w:rFonts w:ascii="Arial" w:eastAsia="Lucida Sans Unicode" w:hAnsi="Arial" w:cs="Tahoma"/>
      <w:i/>
      <w:iCs/>
      <w:sz w:val="28"/>
      <w:szCs w:val="28"/>
    </w:rPr>
  </w:style>
  <w:style w:type="paragraph" w:customStyle="1" w:styleId="Kazalo">
    <w:name w:val="Kazalo"/>
    <w:basedOn w:val="Navaden"/>
    <w:rsid w:val="003B232A"/>
    <w:pPr>
      <w:suppressLineNumbers/>
      <w:suppressAutoHyphens/>
      <w:jc w:val="both"/>
    </w:pPr>
    <w:rPr>
      <w:rFonts w:cs="Tahoma"/>
      <w:sz w:val="21"/>
      <w:szCs w:val="20"/>
    </w:rPr>
  </w:style>
  <w:style w:type="paragraph" w:styleId="Stvarnokazalo1">
    <w:name w:val="index 1"/>
    <w:basedOn w:val="Navaden"/>
    <w:next w:val="Navaden"/>
    <w:rsid w:val="003B232A"/>
    <w:pPr>
      <w:suppressAutoHyphens/>
      <w:ind w:left="240" w:hanging="240"/>
    </w:pPr>
    <w:rPr>
      <w:sz w:val="20"/>
      <w:szCs w:val="20"/>
    </w:rPr>
  </w:style>
  <w:style w:type="paragraph" w:styleId="Stvarnokazalo2">
    <w:name w:val="index 2"/>
    <w:basedOn w:val="Navaden"/>
    <w:next w:val="Navaden"/>
    <w:rsid w:val="003B232A"/>
    <w:pPr>
      <w:suppressAutoHyphens/>
      <w:ind w:left="480" w:hanging="240"/>
    </w:pPr>
    <w:rPr>
      <w:sz w:val="20"/>
      <w:szCs w:val="20"/>
    </w:rPr>
  </w:style>
  <w:style w:type="paragraph" w:styleId="Stvarnokazalo3">
    <w:name w:val="index 3"/>
    <w:basedOn w:val="Navaden"/>
    <w:next w:val="Navaden"/>
    <w:rsid w:val="003B232A"/>
    <w:pPr>
      <w:suppressAutoHyphens/>
      <w:ind w:left="720" w:hanging="240"/>
    </w:pPr>
    <w:rPr>
      <w:sz w:val="20"/>
      <w:szCs w:val="20"/>
    </w:rPr>
  </w:style>
  <w:style w:type="paragraph" w:customStyle="1" w:styleId="Stvarnokazalo41">
    <w:name w:val="Stvarno kazalo 41"/>
    <w:basedOn w:val="Navaden"/>
    <w:next w:val="Navaden"/>
    <w:rsid w:val="003B232A"/>
    <w:pPr>
      <w:suppressAutoHyphens/>
      <w:ind w:left="960" w:hanging="240"/>
    </w:pPr>
    <w:rPr>
      <w:sz w:val="20"/>
      <w:szCs w:val="20"/>
    </w:rPr>
  </w:style>
  <w:style w:type="paragraph" w:customStyle="1" w:styleId="Stvarnokazalo51">
    <w:name w:val="Stvarno kazalo 51"/>
    <w:basedOn w:val="Navaden"/>
    <w:next w:val="Navaden"/>
    <w:rsid w:val="003B232A"/>
    <w:pPr>
      <w:suppressAutoHyphens/>
      <w:ind w:left="1200" w:hanging="240"/>
    </w:pPr>
    <w:rPr>
      <w:sz w:val="20"/>
      <w:szCs w:val="20"/>
    </w:rPr>
  </w:style>
  <w:style w:type="paragraph" w:customStyle="1" w:styleId="Stvarnokazalo61">
    <w:name w:val="Stvarno kazalo 61"/>
    <w:basedOn w:val="Navaden"/>
    <w:next w:val="Navaden"/>
    <w:rsid w:val="003B232A"/>
    <w:pPr>
      <w:suppressAutoHyphens/>
      <w:ind w:left="1440" w:hanging="240"/>
    </w:pPr>
    <w:rPr>
      <w:sz w:val="20"/>
      <w:szCs w:val="20"/>
    </w:rPr>
  </w:style>
  <w:style w:type="paragraph" w:customStyle="1" w:styleId="Stvarnokazalo71">
    <w:name w:val="Stvarno kazalo 71"/>
    <w:basedOn w:val="Navaden"/>
    <w:next w:val="Navaden"/>
    <w:rsid w:val="003B232A"/>
    <w:pPr>
      <w:suppressAutoHyphens/>
      <w:ind w:left="1680" w:hanging="240"/>
    </w:pPr>
    <w:rPr>
      <w:sz w:val="20"/>
      <w:szCs w:val="20"/>
    </w:rPr>
  </w:style>
  <w:style w:type="paragraph" w:customStyle="1" w:styleId="Stvarnokazalo81">
    <w:name w:val="Stvarno kazalo 81"/>
    <w:basedOn w:val="Navaden"/>
    <w:next w:val="Navaden"/>
    <w:rsid w:val="003B232A"/>
    <w:pPr>
      <w:suppressAutoHyphens/>
      <w:ind w:left="1920" w:hanging="240"/>
    </w:pPr>
    <w:rPr>
      <w:sz w:val="20"/>
      <w:szCs w:val="20"/>
    </w:rPr>
  </w:style>
  <w:style w:type="paragraph" w:customStyle="1" w:styleId="Stvarnokazalo91">
    <w:name w:val="Stvarno kazalo 91"/>
    <w:basedOn w:val="Navaden"/>
    <w:next w:val="Navaden"/>
    <w:rsid w:val="003B232A"/>
    <w:pPr>
      <w:suppressAutoHyphens/>
      <w:ind w:left="2160" w:hanging="24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rsid w:val="003B232A"/>
    <w:pPr>
      <w:suppressAutoHyphens/>
      <w:spacing w:before="120" w:after="120"/>
    </w:pPr>
    <w:rPr>
      <w:b/>
      <w:i/>
      <w:sz w:val="20"/>
      <w:szCs w:val="20"/>
    </w:rPr>
  </w:style>
  <w:style w:type="paragraph" w:styleId="Kazalovsebine2">
    <w:name w:val="toc 2"/>
    <w:basedOn w:val="Navaden"/>
    <w:next w:val="Navaden"/>
    <w:uiPriority w:val="39"/>
    <w:rsid w:val="003B232A"/>
    <w:pPr>
      <w:suppressAutoHyphens/>
      <w:spacing w:before="120"/>
      <w:ind w:left="200"/>
      <w:jc w:val="both"/>
    </w:pPr>
    <w:rPr>
      <w:i/>
      <w:sz w:val="21"/>
      <w:szCs w:val="20"/>
    </w:rPr>
  </w:style>
  <w:style w:type="paragraph" w:styleId="Kazalovsebine3">
    <w:name w:val="toc 3"/>
    <w:basedOn w:val="Navaden"/>
    <w:next w:val="Navaden"/>
    <w:uiPriority w:val="39"/>
    <w:rsid w:val="003B232A"/>
    <w:pPr>
      <w:suppressAutoHyphens/>
      <w:ind w:left="400"/>
      <w:jc w:val="both"/>
    </w:pPr>
    <w:rPr>
      <w:i/>
      <w:sz w:val="21"/>
      <w:szCs w:val="20"/>
    </w:rPr>
  </w:style>
  <w:style w:type="paragraph" w:styleId="Kazalovsebine4">
    <w:name w:val="toc 4"/>
    <w:basedOn w:val="Navaden"/>
    <w:next w:val="Navaden"/>
    <w:rsid w:val="003B232A"/>
    <w:pPr>
      <w:suppressAutoHyphens/>
      <w:ind w:left="600"/>
      <w:jc w:val="both"/>
    </w:pPr>
    <w:rPr>
      <w:i/>
      <w:sz w:val="18"/>
      <w:szCs w:val="20"/>
    </w:rPr>
  </w:style>
  <w:style w:type="paragraph" w:styleId="Kazalovsebine5">
    <w:name w:val="toc 5"/>
    <w:basedOn w:val="Navaden"/>
    <w:next w:val="Navaden"/>
    <w:rsid w:val="003B232A"/>
    <w:pPr>
      <w:suppressAutoHyphens/>
      <w:ind w:left="800"/>
      <w:jc w:val="both"/>
    </w:pPr>
    <w:rPr>
      <w:i/>
      <w:sz w:val="18"/>
      <w:szCs w:val="20"/>
    </w:rPr>
  </w:style>
  <w:style w:type="paragraph" w:styleId="Kazalovsebine6">
    <w:name w:val="toc 6"/>
    <w:basedOn w:val="Navaden"/>
    <w:next w:val="Navaden"/>
    <w:rsid w:val="003B232A"/>
    <w:pPr>
      <w:suppressAutoHyphens/>
      <w:ind w:left="1000"/>
      <w:jc w:val="both"/>
    </w:pPr>
    <w:rPr>
      <w:sz w:val="21"/>
      <w:szCs w:val="20"/>
    </w:rPr>
  </w:style>
  <w:style w:type="paragraph" w:styleId="Kazalovsebine7">
    <w:name w:val="toc 7"/>
    <w:basedOn w:val="Navaden"/>
    <w:next w:val="Navaden"/>
    <w:rsid w:val="003B232A"/>
    <w:pPr>
      <w:suppressAutoHyphens/>
      <w:ind w:left="1200"/>
      <w:jc w:val="both"/>
    </w:pPr>
    <w:rPr>
      <w:sz w:val="21"/>
      <w:szCs w:val="20"/>
    </w:rPr>
  </w:style>
  <w:style w:type="paragraph" w:styleId="Kazalovsebine8">
    <w:name w:val="toc 8"/>
    <w:basedOn w:val="Navaden"/>
    <w:next w:val="Navaden"/>
    <w:rsid w:val="003B232A"/>
    <w:pPr>
      <w:suppressAutoHyphens/>
      <w:ind w:left="1400"/>
      <w:jc w:val="both"/>
    </w:pPr>
    <w:rPr>
      <w:sz w:val="21"/>
      <w:szCs w:val="20"/>
    </w:rPr>
  </w:style>
  <w:style w:type="paragraph" w:styleId="Kazalovsebine9">
    <w:name w:val="toc 9"/>
    <w:basedOn w:val="Navaden"/>
    <w:next w:val="Navaden"/>
    <w:rsid w:val="003B232A"/>
    <w:pPr>
      <w:suppressAutoHyphens/>
      <w:ind w:left="1600"/>
      <w:jc w:val="both"/>
    </w:pPr>
    <w:rPr>
      <w:sz w:val="21"/>
      <w:szCs w:val="20"/>
    </w:rPr>
  </w:style>
  <w:style w:type="paragraph" w:customStyle="1" w:styleId="Telobesedila31">
    <w:name w:val="Telo besedila 31"/>
    <w:basedOn w:val="Navaden"/>
    <w:rsid w:val="003B232A"/>
    <w:pPr>
      <w:suppressAutoHyphens/>
      <w:jc w:val="center"/>
    </w:pPr>
    <w:rPr>
      <w:b/>
      <w:sz w:val="28"/>
      <w:szCs w:val="20"/>
    </w:rPr>
  </w:style>
  <w:style w:type="paragraph" w:customStyle="1" w:styleId="Zgradbadokumenta1">
    <w:name w:val="Zgradba dokumenta1"/>
    <w:basedOn w:val="Navaden"/>
    <w:rsid w:val="003B232A"/>
    <w:pPr>
      <w:shd w:val="clear" w:color="auto" w:fill="000080"/>
      <w:suppressAutoHyphens/>
      <w:jc w:val="both"/>
    </w:pPr>
    <w:rPr>
      <w:rFonts w:ascii="Tahoma" w:hAnsi="Tahoma"/>
      <w:sz w:val="21"/>
      <w:szCs w:val="20"/>
    </w:rPr>
  </w:style>
  <w:style w:type="paragraph" w:customStyle="1" w:styleId="p1">
    <w:name w:val="p1"/>
    <w:basedOn w:val="Navaden"/>
    <w:rsid w:val="003B232A"/>
    <w:pPr>
      <w:widowControl w:val="0"/>
      <w:tabs>
        <w:tab w:val="left" w:pos="1445"/>
        <w:tab w:val="left" w:pos="1695"/>
      </w:tabs>
      <w:suppressAutoHyphens/>
      <w:spacing w:line="240" w:lineRule="atLeast"/>
      <w:ind w:left="1695" w:hanging="250"/>
      <w:jc w:val="both"/>
    </w:pPr>
    <w:rPr>
      <w:sz w:val="21"/>
      <w:szCs w:val="20"/>
    </w:rPr>
  </w:style>
  <w:style w:type="paragraph" w:customStyle="1" w:styleId="p2">
    <w:name w:val="p2"/>
    <w:basedOn w:val="Navaden"/>
    <w:rsid w:val="003B232A"/>
    <w:pPr>
      <w:widowControl w:val="0"/>
      <w:tabs>
        <w:tab w:val="left" w:pos="204"/>
      </w:tabs>
      <w:suppressAutoHyphens/>
      <w:spacing w:line="272" w:lineRule="atLeast"/>
      <w:jc w:val="both"/>
    </w:pPr>
    <w:rPr>
      <w:sz w:val="21"/>
      <w:szCs w:val="20"/>
    </w:rPr>
  </w:style>
  <w:style w:type="paragraph" w:customStyle="1" w:styleId="p3">
    <w:name w:val="p3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4">
    <w:name w:val="p4"/>
    <w:basedOn w:val="Navaden"/>
    <w:rsid w:val="003B232A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p5">
    <w:name w:val="p5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6">
    <w:name w:val="p6"/>
    <w:basedOn w:val="Navaden"/>
    <w:rsid w:val="003B232A"/>
    <w:pPr>
      <w:widowControl w:val="0"/>
      <w:suppressAutoHyphens/>
      <w:spacing w:line="272" w:lineRule="atLeast"/>
    </w:pPr>
    <w:rPr>
      <w:sz w:val="21"/>
      <w:szCs w:val="20"/>
    </w:rPr>
  </w:style>
  <w:style w:type="paragraph" w:customStyle="1" w:styleId="c1">
    <w:name w:val="c1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7">
    <w:name w:val="p7"/>
    <w:basedOn w:val="Navaden"/>
    <w:rsid w:val="003B232A"/>
    <w:pPr>
      <w:widowControl w:val="0"/>
      <w:tabs>
        <w:tab w:val="left" w:pos="391"/>
      </w:tabs>
      <w:suppressAutoHyphens/>
      <w:spacing w:line="544" w:lineRule="atLeast"/>
      <w:ind w:left="1049"/>
    </w:pPr>
    <w:rPr>
      <w:sz w:val="21"/>
      <w:szCs w:val="20"/>
    </w:rPr>
  </w:style>
  <w:style w:type="paragraph" w:customStyle="1" w:styleId="t3">
    <w:name w:val="t3"/>
    <w:basedOn w:val="Navaden"/>
    <w:rsid w:val="003B232A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t4">
    <w:name w:val="t4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7">
    <w:name w:val="t7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8">
    <w:name w:val="p8"/>
    <w:basedOn w:val="Navaden"/>
    <w:rsid w:val="003B232A"/>
    <w:pPr>
      <w:widowControl w:val="0"/>
      <w:tabs>
        <w:tab w:val="left" w:pos="430"/>
      </w:tabs>
      <w:suppressAutoHyphens/>
      <w:spacing w:line="240" w:lineRule="atLeast"/>
      <w:ind w:left="1010"/>
    </w:pPr>
    <w:rPr>
      <w:sz w:val="21"/>
      <w:szCs w:val="20"/>
    </w:rPr>
  </w:style>
  <w:style w:type="paragraph" w:customStyle="1" w:styleId="t9">
    <w:name w:val="t9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4">
    <w:name w:val="c4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5">
    <w:name w:val="t5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6">
    <w:name w:val="c6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7">
    <w:name w:val="c7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8">
    <w:name w:val="t8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9">
    <w:name w:val="p9"/>
    <w:basedOn w:val="Navaden"/>
    <w:rsid w:val="003B232A"/>
    <w:pPr>
      <w:widowControl w:val="0"/>
      <w:tabs>
        <w:tab w:val="left" w:pos="7914"/>
      </w:tabs>
      <w:suppressAutoHyphens/>
      <w:spacing w:line="240" w:lineRule="atLeast"/>
      <w:ind w:left="6474"/>
    </w:pPr>
    <w:rPr>
      <w:sz w:val="21"/>
      <w:szCs w:val="20"/>
    </w:rPr>
  </w:style>
  <w:style w:type="paragraph" w:customStyle="1" w:styleId="t1">
    <w:name w:val="t1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5">
    <w:name w:val="c5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10">
    <w:name w:val="p10"/>
    <w:basedOn w:val="Navaden"/>
    <w:rsid w:val="003B232A"/>
    <w:pPr>
      <w:widowControl w:val="0"/>
      <w:tabs>
        <w:tab w:val="left" w:pos="204"/>
      </w:tabs>
      <w:suppressAutoHyphens/>
      <w:spacing w:line="240" w:lineRule="atLeast"/>
    </w:pPr>
    <w:rPr>
      <w:sz w:val="21"/>
      <w:szCs w:val="20"/>
    </w:rPr>
  </w:style>
  <w:style w:type="paragraph" w:customStyle="1" w:styleId="t2">
    <w:name w:val="t2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6">
    <w:name w:val="t6"/>
    <w:basedOn w:val="Navaden"/>
    <w:rsid w:val="003B232A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c9">
    <w:name w:val="c9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8">
    <w:name w:val="c8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10">
    <w:name w:val="t10"/>
    <w:basedOn w:val="Navaden"/>
    <w:rsid w:val="003B232A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11">
    <w:name w:val="p11"/>
    <w:basedOn w:val="Navaden"/>
    <w:rsid w:val="003B232A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c12">
    <w:name w:val="c12"/>
    <w:basedOn w:val="Navaden"/>
    <w:rsid w:val="003B232A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GLAVA0">
    <w:name w:val="GLAVA"/>
    <w:basedOn w:val="Naslov3"/>
    <w:rsid w:val="003B232A"/>
    <w:pPr>
      <w:widowControl/>
      <w:suppressAutoHyphens/>
      <w:spacing w:before="0" w:after="0"/>
      <w:jc w:val="center"/>
    </w:pPr>
    <w:rPr>
      <w:rFonts w:ascii="Arial Narrow" w:hAnsi="Arial Narrow"/>
      <w:bCs w:val="0"/>
      <w:sz w:val="28"/>
      <w:szCs w:val="20"/>
    </w:rPr>
  </w:style>
  <w:style w:type="paragraph" w:customStyle="1" w:styleId="Vsebinatabele">
    <w:name w:val="Vsebina tabele"/>
    <w:basedOn w:val="Navaden"/>
    <w:rsid w:val="003B232A"/>
    <w:pPr>
      <w:suppressLineNumbers/>
      <w:suppressAutoHyphens/>
      <w:jc w:val="both"/>
    </w:pPr>
    <w:rPr>
      <w:sz w:val="21"/>
      <w:szCs w:val="20"/>
    </w:rPr>
  </w:style>
  <w:style w:type="paragraph" w:customStyle="1" w:styleId="Naslovtabele">
    <w:name w:val="Naslov tabele"/>
    <w:basedOn w:val="Vsebinatabele"/>
    <w:rsid w:val="003B232A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3B232A"/>
    <w:pPr>
      <w:widowControl/>
      <w:suppressAutoHyphens/>
      <w:spacing w:after="0"/>
    </w:pPr>
    <w:rPr>
      <w:rFonts w:ascii="Arial" w:hAnsi="Arial"/>
      <w:sz w:val="22"/>
    </w:rPr>
  </w:style>
  <w:style w:type="paragraph" w:customStyle="1" w:styleId="Tabela">
    <w:name w:val="Tabela"/>
    <w:basedOn w:val="Napis"/>
    <w:rsid w:val="003B232A"/>
    <w:pPr>
      <w:numPr>
        <w:numId w:val="2"/>
      </w:numPr>
      <w:tabs>
        <w:tab w:val="left" w:pos="284"/>
      </w:tabs>
      <w:suppressAutoHyphens/>
      <w:spacing w:before="0" w:after="0"/>
      <w:ind w:left="-1440"/>
    </w:pPr>
    <w:rPr>
      <w:rFonts w:ascii="Arial" w:hAnsi="Arial"/>
      <w:sz w:val="21"/>
    </w:rPr>
  </w:style>
  <w:style w:type="paragraph" w:styleId="Kazalovirov-naslov">
    <w:name w:val="toa heading"/>
    <w:basedOn w:val="Naslov"/>
    <w:rsid w:val="003B232A"/>
    <w:pPr>
      <w:keepNext/>
      <w:suppressLineNumbers/>
      <w:suppressAutoHyphens/>
      <w:spacing w:before="240" w:after="120"/>
      <w:jc w:val="both"/>
    </w:pPr>
    <w:rPr>
      <w:rFonts w:ascii="Arial" w:eastAsia="Lucida Sans Unicode" w:hAnsi="Arial" w:cs="Tahoma"/>
      <w:bCs/>
      <w:sz w:val="32"/>
      <w:szCs w:val="32"/>
    </w:rPr>
  </w:style>
  <w:style w:type="paragraph" w:customStyle="1" w:styleId="Naslov100">
    <w:name w:val="Naslov 10"/>
    <w:basedOn w:val="Naslov"/>
    <w:next w:val="Telobesedila"/>
    <w:rsid w:val="003B232A"/>
    <w:pPr>
      <w:keepNext/>
      <w:suppressAutoHyphens/>
      <w:spacing w:before="240" w:after="120"/>
      <w:ind w:left="6828" w:hanging="180"/>
      <w:jc w:val="both"/>
      <w:outlineLvl w:val="8"/>
    </w:pPr>
    <w:rPr>
      <w:rFonts w:ascii="Arial" w:eastAsia="Lucida Sans Unicode" w:hAnsi="Arial" w:cs="Tahoma"/>
      <w:bCs/>
      <w:sz w:val="21"/>
      <w:szCs w:val="21"/>
    </w:rPr>
  </w:style>
  <w:style w:type="paragraph" w:customStyle="1" w:styleId="Tabela1">
    <w:name w:val="Tabela 1"/>
    <w:basedOn w:val="Navaden"/>
    <w:rsid w:val="003B232A"/>
    <w:pPr>
      <w:suppressAutoHyphens/>
      <w:spacing w:before="60" w:after="60"/>
      <w:jc w:val="center"/>
    </w:pPr>
    <w:rPr>
      <w:rFonts w:ascii="Times New Roman" w:hAnsi="Times New Roman"/>
      <w:sz w:val="21"/>
    </w:rPr>
  </w:style>
  <w:style w:type="paragraph" w:customStyle="1" w:styleId="Citati">
    <w:name w:val="Citati"/>
    <w:basedOn w:val="Navaden"/>
    <w:rsid w:val="003B232A"/>
    <w:pPr>
      <w:suppressAutoHyphens/>
      <w:spacing w:after="283"/>
      <w:ind w:left="567" w:right="567"/>
      <w:jc w:val="both"/>
    </w:pPr>
    <w:rPr>
      <w:sz w:val="21"/>
      <w:szCs w:val="20"/>
    </w:rPr>
  </w:style>
  <w:style w:type="character" w:customStyle="1" w:styleId="Pripombasklic1">
    <w:name w:val="Pripomba – sklic1"/>
    <w:rsid w:val="00E97367"/>
    <w:rPr>
      <w:sz w:val="16"/>
      <w:szCs w:val="16"/>
    </w:rPr>
  </w:style>
  <w:style w:type="paragraph" w:customStyle="1" w:styleId="Pripombabesedilo1">
    <w:name w:val="Pripomba – besedilo1"/>
    <w:basedOn w:val="Navaden"/>
    <w:link w:val="PripombabesediloZnak"/>
    <w:rsid w:val="00E97367"/>
    <w:rPr>
      <w:sz w:val="20"/>
      <w:szCs w:val="20"/>
    </w:rPr>
  </w:style>
  <w:style w:type="character" w:customStyle="1" w:styleId="PripombabesediloZnak">
    <w:name w:val="Pripomba – besedilo Znak"/>
    <w:link w:val="Pripombabesedilo1"/>
    <w:rsid w:val="00E97367"/>
    <w:rPr>
      <w:rFonts w:ascii="Arial" w:hAnsi="Arial"/>
    </w:rPr>
  </w:style>
  <w:style w:type="paragraph" w:customStyle="1" w:styleId="Zadevapripombe1">
    <w:name w:val="Zadeva pripombe1"/>
    <w:basedOn w:val="Pripombabesedilo1"/>
    <w:next w:val="Pripombabesedilo1"/>
    <w:link w:val="ZadevapripombeZnak"/>
    <w:rsid w:val="00E97367"/>
    <w:rPr>
      <w:b/>
      <w:bCs/>
    </w:rPr>
  </w:style>
  <w:style w:type="character" w:customStyle="1" w:styleId="ZadevapripombeZnak">
    <w:name w:val="Zadeva pripombe Znak"/>
    <w:link w:val="Zadevapripombe1"/>
    <w:rsid w:val="00E97367"/>
    <w:rPr>
      <w:rFonts w:ascii="Arial" w:hAnsi="Arial"/>
      <w:b/>
      <w:bCs/>
    </w:rPr>
  </w:style>
  <w:style w:type="paragraph" w:customStyle="1" w:styleId="Telobesedila32">
    <w:name w:val="Telo besedila 32"/>
    <w:basedOn w:val="Navaden"/>
    <w:rsid w:val="00685381"/>
    <w:pPr>
      <w:jc w:val="both"/>
    </w:pPr>
    <w:rPr>
      <w:b/>
      <w:sz w:val="36"/>
      <w:szCs w:val="20"/>
      <w:lang w:val="en-US"/>
    </w:rPr>
  </w:style>
  <w:style w:type="paragraph" w:customStyle="1" w:styleId="Telobesedila-zamik21">
    <w:name w:val="Telo besedila - zamik 21"/>
    <w:basedOn w:val="Navaden"/>
    <w:rsid w:val="00685381"/>
    <w:pPr>
      <w:ind w:left="360"/>
      <w:jc w:val="both"/>
    </w:pPr>
    <w:rPr>
      <w:i/>
      <w:sz w:val="22"/>
      <w:szCs w:val="20"/>
      <w:lang w:val="en-US"/>
    </w:rPr>
  </w:style>
  <w:style w:type="paragraph" w:customStyle="1" w:styleId="Zgradbadokumenta2">
    <w:name w:val="Zgradba dokumenta2"/>
    <w:basedOn w:val="Navaden"/>
    <w:rsid w:val="00685381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Oznaenseznam4">
    <w:name w:val="List Bullet 4"/>
    <w:basedOn w:val="Navaden"/>
    <w:autoRedefine/>
    <w:rsid w:val="00685381"/>
    <w:pPr>
      <w:numPr>
        <w:numId w:val="3"/>
      </w:numPr>
    </w:pPr>
    <w:rPr>
      <w:rFonts w:ascii="Times New Roman" w:hAnsi="Times New Roman"/>
      <w:sz w:val="28"/>
      <w:szCs w:val="20"/>
    </w:rPr>
  </w:style>
  <w:style w:type="paragraph" w:styleId="Telobesedila-zamik2">
    <w:name w:val="Body Text Indent 2"/>
    <w:basedOn w:val="Navaden"/>
    <w:link w:val="Telobesedila-zamik2Znak"/>
    <w:rsid w:val="00685381"/>
    <w:pPr>
      <w:ind w:left="360"/>
      <w:jc w:val="both"/>
    </w:pPr>
    <w:rPr>
      <w:rFonts w:ascii="Times New Roman" w:hAnsi="Times New Roman"/>
      <w:szCs w:val="20"/>
    </w:rPr>
  </w:style>
  <w:style w:type="character" w:customStyle="1" w:styleId="Telobesedila-zamik2Znak">
    <w:name w:val="Telo besedila - zamik 2 Znak"/>
    <w:link w:val="Telobesedila-zamik2"/>
    <w:rsid w:val="00685381"/>
    <w:rPr>
      <w:sz w:val="24"/>
    </w:rPr>
  </w:style>
  <w:style w:type="character" w:customStyle="1" w:styleId="ZnakZnak10">
    <w:name w:val="Znak Znak10"/>
    <w:locked/>
    <w:rsid w:val="00685381"/>
    <w:rPr>
      <w:sz w:val="24"/>
      <w:szCs w:val="24"/>
    </w:rPr>
  </w:style>
  <w:style w:type="paragraph" w:customStyle="1" w:styleId="Znak1">
    <w:name w:val="Znak1"/>
    <w:basedOn w:val="Navaden"/>
    <w:rsid w:val="00685381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azalo1">
    <w:name w:val="kazalo 1"/>
    <w:rsid w:val="00685381"/>
    <w:pPr>
      <w:numPr>
        <w:numId w:val="6"/>
      </w:numPr>
      <w:jc w:val="both"/>
    </w:pPr>
    <w:rPr>
      <w:b/>
      <w:sz w:val="24"/>
      <w:szCs w:val="24"/>
    </w:rPr>
  </w:style>
  <w:style w:type="paragraph" w:customStyle="1" w:styleId="kazalo2">
    <w:name w:val="kazalo 2"/>
    <w:rsid w:val="00685381"/>
    <w:pPr>
      <w:numPr>
        <w:ilvl w:val="1"/>
        <w:numId w:val="6"/>
      </w:numPr>
      <w:jc w:val="both"/>
    </w:pPr>
    <w:rPr>
      <w:b/>
      <w:sz w:val="24"/>
      <w:szCs w:val="24"/>
    </w:rPr>
  </w:style>
  <w:style w:type="paragraph" w:customStyle="1" w:styleId="kazalo3">
    <w:name w:val="kazalo 3"/>
    <w:rsid w:val="00685381"/>
    <w:pPr>
      <w:numPr>
        <w:ilvl w:val="2"/>
        <w:numId w:val="6"/>
      </w:numPr>
      <w:jc w:val="both"/>
    </w:pPr>
    <w:rPr>
      <w:b/>
      <w:sz w:val="24"/>
      <w:szCs w:val="24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D6673"/>
    <w:pPr>
      <w:keepLines/>
      <w:widowControl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Telobesedila23">
    <w:name w:val="Telo besedila 23"/>
    <w:basedOn w:val="Navaden"/>
    <w:rsid w:val="00541C2E"/>
    <w:pPr>
      <w:ind w:left="360"/>
      <w:jc w:val="both"/>
    </w:pPr>
    <w:rPr>
      <w:sz w:val="22"/>
      <w:szCs w:val="20"/>
      <w:lang w:val="en-US"/>
    </w:rPr>
  </w:style>
  <w:style w:type="character" w:styleId="Pripombasklic">
    <w:name w:val="annotation reference"/>
    <w:basedOn w:val="Privzetapisavaodstavka"/>
    <w:rsid w:val="008760EC"/>
    <w:rPr>
      <w:sz w:val="16"/>
      <w:szCs w:val="16"/>
    </w:rPr>
  </w:style>
  <w:style w:type="paragraph" w:styleId="Pripombabesedilo">
    <w:name w:val="annotation text"/>
    <w:basedOn w:val="Navaden"/>
    <w:link w:val="PripombabesediloZnak1"/>
    <w:rsid w:val="008760EC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rsid w:val="008760EC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1"/>
    <w:rsid w:val="008760EC"/>
    <w:rPr>
      <w:b/>
      <w:bCs/>
    </w:rPr>
  </w:style>
  <w:style w:type="character" w:customStyle="1" w:styleId="ZadevapripombeZnak1">
    <w:name w:val="Zadeva pripombe Znak1"/>
    <w:basedOn w:val="PripombabesediloZnak1"/>
    <w:link w:val="Zadevapripombe"/>
    <w:rsid w:val="008760E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B676A5"/>
    <w:rPr>
      <w:rFonts w:ascii="Arial" w:hAnsi="Arial"/>
      <w:sz w:val="24"/>
      <w:szCs w:val="24"/>
    </w:rPr>
  </w:style>
  <w:style w:type="character" w:customStyle="1" w:styleId="WW8Num7z0">
    <w:name w:val="WW8Num7z0"/>
    <w:rsid w:val="00C2011B"/>
    <w:rPr>
      <w:rFonts w:ascii="Times New Roman" w:eastAsia="Times New Roman" w:hAnsi="Times New Roman" w:cs="Times New Roman"/>
    </w:rPr>
  </w:style>
  <w:style w:type="character" w:customStyle="1" w:styleId="Privzetapisavaodstavka2">
    <w:name w:val="Privzeta pisava odstavka2"/>
    <w:rsid w:val="00C2011B"/>
  </w:style>
  <w:style w:type="character" w:customStyle="1" w:styleId="WW8Num7z2">
    <w:name w:val="WW8Num7z2"/>
    <w:rsid w:val="00C2011B"/>
    <w:rPr>
      <w:rFonts w:ascii="Wingdings" w:hAnsi="Wingdings" w:cs="Wingdings"/>
    </w:rPr>
  </w:style>
  <w:style w:type="character" w:customStyle="1" w:styleId="WW8Num1z2">
    <w:name w:val="WW8Num1z2"/>
    <w:rsid w:val="00C2011B"/>
    <w:rPr>
      <w:rFonts w:ascii="Wingdings" w:hAnsi="Wingdings" w:cs="Wingdings"/>
    </w:rPr>
  </w:style>
  <w:style w:type="character" w:customStyle="1" w:styleId="WW8Num8z1">
    <w:name w:val="WW8Num8z1"/>
    <w:rsid w:val="00C2011B"/>
    <w:rPr>
      <w:rFonts w:ascii="Courier New" w:hAnsi="Courier New" w:cs="Courier New"/>
    </w:rPr>
  </w:style>
  <w:style w:type="character" w:customStyle="1" w:styleId="WW8Num9z2">
    <w:name w:val="WW8Num9z2"/>
    <w:rsid w:val="00C2011B"/>
    <w:rPr>
      <w:rFonts w:ascii="Wingdings" w:hAnsi="Wingdings" w:cs="Wingdings"/>
    </w:rPr>
  </w:style>
  <w:style w:type="character" w:customStyle="1" w:styleId="WW8Num9z1">
    <w:name w:val="WW8Num9z1"/>
    <w:rsid w:val="00C2011B"/>
    <w:rPr>
      <w:rFonts w:ascii="Courier New" w:hAnsi="Courier New" w:cs="Courier New"/>
    </w:rPr>
  </w:style>
  <w:style w:type="character" w:customStyle="1" w:styleId="WW8Num1z0">
    <w:name w:val="WW8Num1z0"/>
    <w:rsid w:val="00C2011B"/>
    <w:rPr>
      <w:rFonts w:ascii="Symbol" w:hAnsi="Symbol" w:cs="Symbol"/>
    </w:rPr>
  </w:style>
  <w:style w:type="character" w:customStyle="1" w:styleId="WW8Num8z2">
    <w:name w:val="WW8Num8z2"/>
    <w:rsid w:val="00C2011B"/>
    <w:rPr>
      <w:rFonts w:ascii="Wingdings" w:hAnsi="Wingdings" w:cs="Wingdings"/>
    </w:rPr>
  </w:style>
  <w:style w:type="character" w:customStyle="1" w:styleId="WW8Num7z3">
    <w:name w:val="WW8Num7z3"/>
    <w:rsid w:val="00C2011B"/>
    <w:rPr>
      <w:rFonts w:ascii="Symbol" w:hAnsi="Symbol" w:cs="Symbol"/>
    </w:rPr>
  </w:style>
  <w:style w:type="character" w:customStyle="1" w:styleId="WW8Num1z1">
    <w:name w:val="WW8Num1z1"/>
    <w:rsid w:val="00C2011B"/>
    <w:rPr>
      <w:rFonts w:ascii="Courier New" w:hAnsi="Courier New" w:cs="Courier New"/>
    </w:rPr>
  </w:style>
  <w:style w:type="character" w:customStyle="1" w:styleId="WW8Num7z1">
    <w:name w:val="WW8Num7z1"/>
    <w:rsid w:val="00C2011B"/>
    <w:rPr>
      <w:rFonts w:ascii="Courier New" w:hAnsi="Courier New" w:cs="Courier New"/>
    </w:rPr>
  </w:style>
  <w:style w:type="paragraph" w:customStyle="1" w:styleId="Napis1">
    <w:name w:val="Napis1"/>
    <w:basedOn w:val="Navaden"/>
    <w:rsid w:val="00C2011B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zh-CN"/>
    </w:rPr>
  </w:style>
  <w:style w:type="character" w:customStyle="1" w:styleId="TEKOEBESEDILOZnak">
    <w:name w:val="• TEKOČE BESEDILO Znak"/>
    <w:basedOn w:val="Privzetapisavaodstavka"/>
    <w:link w:val="TEKOEBESEDILO"/>
    <w:locked/>
    <w:rsid w:val="00666E09"/>
    <w:rPr>
      <w:rFonts w:ascii="Arial" w:hAnsi="Arial" w:cs="Arial"/>
      <w:color w:val="000000"/>
      <w:szCs w:val="24"/>
    </w:rPr>
  </w:style>
  <w:style w:type="paragraph" w:customStyle="1" w:styleId="TEKOEBESEDILO">
    <w:name w:val="• TEKOČE BESEDILO"/>
    <w:basedOn w:val="Navaden"/>
    <w:link w:val="TEKOEBESEDILOZnak"/>
    <w:rsid w:val="00666E09"/>
    <w:pPr>
      <w:jc w:val="both"/>
    </w:pPr>
    <w:rPr>
      <w:rFonts w:cs="Arial"/>
      <w:color w:val="000000"/>
      <w:sz w:val="20"/>
    </w:rPr>
  </w:style>
  <w:style w:type="table" w:styleId="Tabelamrea">
    <w:name w:val="Table Grid"/>
    <w:basedOn w:val="Navadnatabela"/>
    <w:uiPriority w:val="39"/>
    <w:rsid w:val="00666E0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uiPriority w:val="99"/>
    <w:unhideWhenUsed/>
    <w:rsid w:val="00506A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506ADB"/>
    <w:rPr>
      <w:rFonts w:ascii="Courier New" w:eastAsiaTheme="minorHAnsi" w:hAnsi="Courier New" w:cs="Courier New"/>
      <w:color w:val="000000"/>
    </w:rPr>
  </w:style>
  <w:style w:type="paragraph" w:customStyle="1" w:styleId="Telobesedila24">
    <w:name w:val="Telo besedila 24"/>
    <w:basedOn w:val="Navaden"/>
    <w:rsid w:val="00934BC6"/>
    <w:pPr>
      <w:ind w:left="360"/>
      <w:jc w:val="both"/>
    </w:pPr>
    <w:rPr>
      <w:sz w:val="22"/>
      <w:szCs w:val="20"/>
      <w:lang w:val="en-US"/>
    </w:rPr>
  </w:style>
  <w:style w:type="paragraph" w:customStyle="1" w:styleId="Telobesedila25">
    <w:name w:val="Telo besedila 25"/>
    <w:basedOn w:val="Navaden"/>
    <w:rsid w:val="00E94856"/>
    <w:pPr>
      <w:ind w:left="360"/>
      <w:jc w:val="both"/>
    </w:pPr>
    <w:rPr>
      <w:sz w:val="22"/>
      <w:szCs w:val="20"/>
      <w:lang w:val="en-US"/>
    </w:rPr>
  </w:style>
  <w:style w:type="character" w:customStyle="1" w:styleId="OdstavekseznamaZnak">
    <w:name w:val="Odstavek seznama Znak"/>
    <w:link w:val="Odstavekseznama"/>
    <w:uiPriority w:val="34"/>
    <w:rsid w:val="001E402C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1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433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28">
                      <w:marLeft w:val="0"/>
                      <w:marRight w:val="0"/>
                      <w:marTop w:val="0"/>
                      <w:marBottom w:val="2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7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39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24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01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00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864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006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897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4982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667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125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720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2097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6822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617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9955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5357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7640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0876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485732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1974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43126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50519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77290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8719905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3871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099292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856248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694213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709127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156146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67733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6671195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8950583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457602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7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KA1\Local%20Settings\Temporary%20Internet%20Files\Content.IE5\EPB05KNY\sbsg-jubilejn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3FD29-805C-4DA0-8E9E-718ADC51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sbsg-jubilejni.dot</Template>
  <TotalTime>1</TotalTime>
  <Pages>2</Pages>
  <Words>336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janez</vt:lpstr>
      <vt:lpstr>janez</vt:lpstr>
    </vt:vector>
  </TitlesOfParts>
  <Company>Splošna Bolnišnica Slovenj Gradec</Company>
  <LinksUpToDate>false</LinksUpToDate>
  <CharactersWithSpaces>2609</CharactersWithSpaces>
  <SharedDoc>false</SharedDoc>
  <HLinks>
    <vt:vector size="12" baseType="variant"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7471183</vt:i4>
      </vt:variant>
      <vt:variant>
        <vt:i4>0</vt:i4>
      </vt:variant>
      <vt:variant>
        <vt:i4>0</vt:i4>
      </vt:variant>
      <vt:variant>
        <vt:i4>5</vt:i4>
      </vt:variant>
      <vt:variant>
        <vt:lpwstr>mailto:ales.jancar@sb-sg.si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janez</dc:title>
  <dc:creator>Janez Lavre</dc:creator>
  <cp:lastModifiedBy>Aleš Jančar</cp:lastModifiedBy>
  <cp:revision>2</cp:revision>
  <cp:lastPrinted>2019-06-17T07:54:00Z</cp:lastPrinted>
  <dcterms:created xsi:type="dcterms:W3CDTF">2020-01-31T09:51:00Z</dcterms:created>
  <dcterms:modified xsi:type="dcterms:W3CDTF">2020-01-31T09:51:00Z</dcterms:modified>
</cp:coreProperties>
</file>